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19499E" w:rsidRPr="00AA1388" w14:paraId="55DBAC4C" w14:textId="77777777">
        <w:trPr>
          <w:trHeight w:val="288"/>
        </w:trPr>
        <w:tc>
          <w:tcPr>
            <w:tcW w:w="1290" w:type="dxa"/>
            <w:tcBorders>
              <w:right w:val="single" w:sz="4" w:space="0" w:color="C0C0C0"/>
            </w:tcBorders>
            <w:tcMar>
              <w:top w:w="15" w:type="dxa"/>
              <w:left w:w="70" w:type="dxa"/>
              <w:bottom w:w="15" w:type="dxa"/>
              <w:right w:w="70" w:type="dxa"/>
            </w:tcMar>
            <w:vAlign w:val="center"/>
            <w:hideMark/>
          </w:tcPr>
          <w:p w14:paraId="0E188DB8"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 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5F01749A" w14:textId="546C2096" w:rsidR="0019499E" w:rsidRPr="00AA1388" w:rsidRDefault="00FE0C29" w:rsidP="00AA1388">
            <w:pPr>
              <w:jc w:val="center"/>
              <w:rPr>
                <w:rFonts w:ascii="Arial" w:hAnsi="Arial" w:cs="Arial"/>
                <w:b/>
                <w:bCs/>
                <w:sz w:val="22"/>
                <w:szCs w:val="22"/>
              </w:rPr>
            </w:pPr>
            <w:r>
              <w:rPr>
                <w:rFonts w:ascii="Arial" w:hAnsi="Arial" w:cs="Arial"/>
                <w:b/>
                <w:bCs/>
                <w:sz w:val="22"/>
                <w:szCs w:val="22"/>
              </w:rPr>
              <w:t>23</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55E330F4" w14:textId="117A0A7A" w:rsidR="0019499E" w:rsidRPr="00AA1388" w:rsidRDefault="00AA1388" w:rsidP="00AA1388">
            <w:pPr>
              <w:jc w:val="center"/>
              <w:rPr>
                <w:rFonts w:ascii="Arial" w:hAnsi="Arial" w:cs="Arial"/>
                <w:sz w:val="22"/>
                <w:szCs w:val="22"/>
              </w:rPr>
            </w:pPr>
            <w:r w:rsidRPr="00AA1388">
              <w:rPr>
                <w:rFonts w:ascii="Arial" w:hAnsi="Arial" w:cs="Arial"/>
                <w:b/>
                <w:bCs/>
                <w:sz w:val="22"/>
                <w:szCs w:val="22"/>
              </w:rPr>
              <w:t>D</w:t>
            </w:r>
            <w:r w:rsidR="00E5283F" w:rsidRPr="00AA1388">
              <w:rPr>
                <w:rFonts w:ascii="Arial" w:hAnsi="Arial" w:cs="Arial"/>
                <w:b/>
                <w:bCs/>
                <w:sz w:val="22"/>
                <w:szCs w:val="22"/>
              </w:rPr>
              <w:t>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07D9E7E5" w14:textId="063BA11A" w:rsidR="0019499E" w:rsidRPr="00AA1388" w:rsidRDefault="00FE0C29" w:rsidP="00AA1388">
            <w:pPr>
              <w:jc w:val="center"/>
              <w:rPr>
                <w:rFonts w:ascii="Arial" w:hAnsi="Arial" w:cs="Arial"/>
                <w:b/>
                <w:bCs/>
                <w:sz w:val="22"/>
                <w:szCs w:val="22"/>
              </w:rPr>
            </w:pPr>
            <w:r>
              <w:rPr>
                <w:rFonts w:ascii="Arial" w:hAnsi="Arial" w:cs="Arial"/>
                <w:b/>
                <w:bCs/>
                <w:sz w:val="22"/>
                <w:szCs w:val="22"/>
              </w:rPr>
              <w:t>ENERO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4DA1FB35"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5A2EF0E0" w14:textId="6FA6D9B7" w:rsidR="0019499E" w:rsidRPr="00AA1388" w:rsidRDefault="00E125C1" w:rsidP="00AA1388">
            <w:pPr>
              <w:jc w:val="center"/>
              <w:rPr>
                <w:rFonts w:ascii="Arial" w:hAnsi="Arial" w:cs="Arial"/>
                <w:sz w:val="22"/>
                <w:szCs w:val="22"/>
              </w:rPr>
            </w:pPr>
            <w:bookmarkStart w:id="0" w:name="_heading_h.gjdgxs"/>
            <w:bookmarkEnd w:id="0"/>
            <w:r w:rsidRPr="00AA1388">
              <w:rPr>
                <w:rFonts w:ascii="Arial" w:hAnsi="Arial" w:cs="Arial"/>
                <w:sz w:val="22"/>
                <w:szCs w:val="22"/>
              </w:rPr>
              <w:t>202</w:t>
            </w:r>
            <w:r w:rsidR="00FE0C29">
              <w:rPr>
                <w:rFonts w:ascii="Arial" w:hAnsi="Arial" w:cs="Arial"/>
                <w:sz w:val="22"/>
                <w:szCs w:val="22"/>
              </w:rPr>
              <w:t>6</w:t>
            </w:r>
          </w:p>
        </w:tc>
      </w:tr>
    </w:tbl>
    <w:p w14:paraId="676DC12A" w14:textId="77777777" w:rsidR="0019499E" w:rsidRPr="00AA1388" w:rsidRDefault="0019499E" w:rsidP="00AA1388">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19499E" w:rsidRPr="00AA1388" w14:paraId="0706A9E9" w14:textId="77777777">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78985520" w14:textId="77777777" w:rsidR="0019499E" w:rsidRPr="00AA1388" w:rsidRDefault="00E5283F" w:rsidP="00AA1388">
            <w:pPr>
              <w:rPr>
                <w:rFonts w:ascii="Arial" w:hAnsi="Arial" w:cs="Arial"/>
                <w:sz w:val="22"/>
                <w:szCs w:val="22"/>
              </w:rPr>
            </w:pPr>
            <w:r w:rsidRPr="00AA1388">
              <w:rPr>
                <w:rFonts w:ascii="Arial" w:hAnsi="Arial" w:cs="Arial"/>
                <w:b/>
                <w:bCs/>
                <w:sz w:val="22"/>
                <w:szCs w:val="22"/>
              </w:rPr>
              <w:t>INFORMACIÓN GENERAL DEL CONTRATO</w:t>
            </w:r>
          </w:p>
        </w:tc>
      </w:tr>
      <w:tr w:rsidR="0019499E" w:rsidRPr="00AA1388" w14:paraId="09F973EC" w14:textId="77777777">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5B0F7BC"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1CA198" w14:textId="77777777" w:rsidR="0019499E" w:rsidRPr="00AA1388" w:rsidRDefault="00E5283F" w:rsidP="00AA1388">
            <w:pPr>
              <w:pStyle w:val="Ttulo2"/>
              <w:keepLines w:val="0"/>
              <w:spacing w:before="0"/>
              <w:jc w:val="center"/>
              <w:rPr>
                <w:rFonts w:ascii="Arial" w:hAnsi="Arial" w:cs="Arial"/>
                <w:sz w:val="22"/>
                <w:szCs w:val="22"/>
              </w:rPr>
            </w:pPr>
            <w:r w:rsidRPr="00AA1388">
              <w:rPr>
                <w:rFonts w:ascii="Arial" w:eastAsia="Times New Roman" w:hAnsi="Arial" w:cs="Arial"/>
                <w:color w:val="auto"/>
                <w:sz w:val="22"/>
                <w:szCs w:val="22"/>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27003D6" w14:textId="77777777" w:rsidR="0019499E" w:rsidRPr="00AA1388" w:rsidRDefault="00E5283F" w:rsidP="00AA1388">
            <w:pPr>
              <w:pStyle w:val="Ttulo2"/>
              <w:keepLines w:val="0"/>
              <w:spacing w:before="0"/>
              <w:jc w:val="both"/>
              <w:rPr>
                <w:rFonts w:ascii="Arial" w:hAnsi="Arial" w:cs="Arial"/>
                <w:sz w:val="22"/>
                <w:szCs w:val="22"/>
              </w:rPr>
            </w:pPr>
            <w:r w:rsidRPr="00AA1388">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E4FE462" w14:textId="77777777" w:rsidR="0019499E" w:rsidRPr="00AA1388" w:rsidRDefault="0019499E" w:rsidP="00AA1388">
            <w:pPr>
              <w:pStyle w:val="Ttulo2"/>
              <w:keepLines w:val="0"/>
              <w:spacing w:before="0"/>
              <w:jc w:val="both"/>
              <w:rPr>
                <w:rFonts w:ascii="Arial" w:hAnsi="Arial" w:cs="Arial"/>
                <w:sz w:val="22"/>
                <w:szCs w:val="22"/>
              </w:rPr>
            </w:pPr>
          </w:p>
        </w:tc>
      </w:tr>
      <w:tr w:rsidR="0019499E" w:rsidRPr="00AA1388" w14:paraId="4C1E91DD" w14:textId="77777777">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1E0E300" w14:textId="77777777" w:rsidR="0019499E" w:rsidRPr="00AA1388" w:rsidRDefault="00E5283F" w:rsidP="00AA1388">
            <w:pPr>
              <w:rPr>
                <w:rFonts w:ascii="Arial" w:hAnsi="Arial" w:cs="Arial"/>
                <w:sz w:val="22"/>
                <w:szCs w:val="22"/>
              </w:rPr>
            </w:pPr>
            <w:r w:rsidRPr="00AA1388">
              <w:rPr>
                <w:rFonts w:ascii="Arial" w:hAnsi="Arial" w:cs="Arial"/>
                <w:b/>
                <w:bCs/>
                <w:sz w:val="22"/>
                <w:szCs w:val="22"/>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B714EAA" w14:textId="77B28BE3" w:rsidR="0019499E" w:rsidRPr="00AA1388" w:rsidRDefault="00E5283F" w:rsidP="00AA1388">
            <w:pPr>
              <w:jc w:val="center"/>
              <w:rPr>
                <w:rFonts w:ascii="Arial" w:hAnsi="Arial" w:cs="Arial"/>
                <w:sz w:val="22"/>
                <w:szCs w:val="22"/>
              </w:rPr>
            </w:pPr>
            <w:r w:rsidRPr="00AA1388">
              <w:rPr>
                <w:rFonts w:ascii="Arial" w:hAnsi="Arial" w:cs="Arial"/>
                <w:sz w:val="22"/>
                <w:szCs w:val="22"/>
              </w:rPr>
              <w:tab/>
            </w:r>
            <w:r w:rsidR="00A05957" w:rsidRPr="00AA1388">
              <w:rPr>
                <w:rFonts w:ascii="Arial" w:eastAsia="Arial" w:hAnsi="Arial" w:cs="Arial"/>
                <w:sz w:val="22"/>
                <w:szCs w:val="22"/>
              </w:rPr>
              <w:t>1.330.1</w:t>
            </w:r>
            <w:r w:rsidR="00FE0C29">
              <w:rPr>
                <w:rFonts w:ascii="Arial" w:eastAsia="Arial" w:hAnsi="Arial" w:cs="Arial"/>
                <w:sz w:val="22"/>
                <w:szCs w:val="22"/>
              </w:rPr>
              <w:t>9</w:t>
            </w:r>
            <w:r w:rsidR="00A05957" w:rsidRPr="00AA1388">
              <w:rPr>
                <w:rFonts w:ascii="Arial" w:eastAsia="Arial" w:hAnsi="Arial" w:cs="Arial"/>
                <w:sz w:val="22"/>
                <w:szCs w:val="22"/>
              </w:rPr>
              <w:t xml:space="preserve">.13 - </w:t>
            </w:r>
            <w:r w:rsidR="00FE0C29">
              <w:rPr>
                <w:rFonts w:ascii="Arial" w:eastAsia="Arial" w:hAnsi="Arial" w:cs="Arial"/>
                <w:sz w:val="22"/>
                <w:szCs w:val="22"/>
              </w:rPr>
              <w:t>3747</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E3BD86" w14:textId="77777777" w:rsidR="0019499E" w:rsidRPr="00AA1388" w:rsidRDefault="00E5283F" w:rsidP="00AA1388">
            <w:pPr>
              <w:jc w:val="center"/>
              <w:rPr>
                <w:rFonts w:ascii="Arial" w:hAnsi="Arial" w:cs="Arial"/>
                <w:sz w:val="22"/>
                <w:szCs w:val="22"/>
              </w:rPr>
            </w:pPr>
            <w:r w:rsidRPr="00AA1388">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FEAC1ED" w14:textId="2A4F93E1" w:rsidR="0019499E" w:rsidRPr="00AA1388" w:rsidRDefault="00FE0C29" w:rsidP="00BF29B7">
            <w:pPr>
              <w:jc w:val="center"/>
              <w:rPr>
                <w:rFonts w:ascii="Arial" w:hAnsi="Arial" w:cs="Arial"/>
                <w:sz w:val="22"/>
                <w:szCs w:val="22"/>
              </w:rPr>
            </w:pPr>
            <w:bookmarkStart w:id="1" w:name="_heading_h.3z8ti2qpq5hu"/>
            <w:bookmarkEnd w:id="1"/>
            <w:r w:rsidRPr="00E941B7">
              <w:rPr>
                <w:rFonts w:ascii="Arial" w:hAnsi="Arial" w:cs="Arial"/>
                <w:color w:val="000000" w:themeColor="text1"/>
                <w:sz w:val="22"/>
                <w:szCs w:val="22"/>
              </w:rPr>
              <w:t>14</w:t>
            </w:r>
            <w:r w:rsidR="00E5283F" w:rsidRPr="00E941B7">
              <w:rPr>
                <w:rFonts w:ascii="Arial" w:hAnsi="Arial" w:cs="Arial"/>
                <w:color w:val="000000" w:themeColor="text1"/>
                <w:sz w:val="22"/>
                <w:szCs w:val="22"/>
              </w:rPr>
              <w:t xml:space="preserve"> </w:t>
            </w:r>
            <w:r w:rsidR="009F4415" w:rsidRPr="00E941B7">
              <w:rPr>
                <w:rFonts w:ascii="Arial" w:hAnsi="Arial" w:cs="Arial"/>
                <w:color w:val="000000" w:themeColor="text1"/>
                <w:sz w:val="22"/>
                <w:szCs w:val="22"/>
              </w:rPr>
              <w:t xml:space="preserve">de </w:t>
            </w:r>
            <w:r w:rsidRPr="00E941B7">
              <w:rPr>
                <w:rFonts w:ascii="Arial" w:hAnsi="Arial" w:cs="Arial"/>
                <w:color w:val="000000" w:themeColor="text1"/>
                <w:sz w:val="22"/>
                <w:szCs w:val="22"/>
              </w:rPr>
              <w:t>ENERO</w:t>
            </w:r>
            <w:r w:rsidR="00BF29B7" w:rsidRPr="00E941B7">
              <w:rPr>
                <w:rFonts w:ascii="Arial" w:hAnsi="Arial" w:cs="Arial"/>
                <w:color w:val="000000" w:themeColor="text1"/>
                <w:sz w:val="22"/>
                <w:szCs w:val="22"/>
              </w:rPr>
              <w:t xml:space="preserve"> </w:t>
            </w:r>
            <w:r w:rsidR="00E5283F" w:rsidRPr="00E941B7">
              <w:rPr>
                <w:rFonts w:ascii="Arial" w:hAnsi="Arial" w:cs="Arial"/>
                <w:color w:val="000000" w:themeColor="text1"/>
                <w:sz w:val="22"/>
                <w:szCs w:val="22"/>
              </w:rPr>
              <w:t xml:space="preserve">del </w:t>
            </w:r>
            <w:r w:rsidR="00A05957" w:rsidRPr="00E941B7">
              <w:rPr>
                <w:rFonts w:ascii="Arial" w:hAnsi="Arial" w:cs="Arial"/>
                <w:color w:val="000000" w:themeColor="text1"/>
                <w:sz w:val="22"/>
                <w:szCs w:val="22"/>
              </w:rPr>
              <w:t>202</w:t>
            </w:r>
            <w:r w:rsidRPr="00E941B7">
              <w:rPr>
                <w:rFonts w:ascii="Arial" w:hAnsi="Arial" w:cs="Arial"/>
                <w:color w:val="000000" w:themeColor="text1"/>
                <w:sz w:val="22"/>
                <w:szCs w:val="22"/>
              </w:rPr>
              <w:t>6</w:t>
            </w:r>
          </w:p>
        </w:tc>
      </w:tr>
      <w:tr w:rsidR="0019499E" w:rsidRPr="00AA1388" w14:paraId="4AEEAB8C"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C29B383" w14:textId="26435202" w:rsidR="006D56B4" w:rsidRDefault="00E5283F" w:rsidP="00AA1388">
            <w:pPr>
              <w:ind w:left="-27"/>
              <w:jc w:val="both"/>
              <w:rPr>
                <w:rFonts w:ascii="Arial" w:eastAsia="Calibri" w:hAnsi="Arial" w:cs="Arial"/>
                <w:sz w:val="22"/>
                <w:szCs w:val="22"/>
              </w:rPr>
            </w:pPr>
            <w:r w:rsidRPr="00AA1388">
              <w:rPr>
                <w:rFonts w:ascii="Arial" w:hAnsi="Arial" w:cs="Arial"/>
                <w:b/>
                <w:bCs/>
                <w:sz w:val="22"/>
                <w:szCs w:val="22"/>
              </w:rPr>
              <w:t xml:space="preserve">Disponibilidad presupuestal: CDP No. </w:t>
            </w:r>
            <w:r w:rsidR="00655D50" w:rsidRPr="008B23A4">
              <w:rPr>
                <w:rFonts w:ascii="Arial" w:hAnsi="Arial" w:cs="Arial"/>
                <w:b/>
                <w:bCs/>
                <w:color w:val="000000" w:themeColor="text1"/>
                <w:sz w:val="22"/>
                <w:szCs w:val="22"/>
              </w:rPr>
              <w:t>550000</w:t>
            </w:r>
            <w:r w:rsidR="00340439" w:rsidRPr="008B23A4">
              <w:rPr>
                <w:rFonts w:ascii="Arial" w:hAnsi="Arial" w:cs="Arial"/>
                <w:b/>
                <w:bCs/>
                <w:color w:val="000000" w:themeColor="text1"/>
                <w:sz w:val="22"/>
                <w:szCs w:val="22"/>
              </w:rPr>
              <w:t>6</w:t>
            </w:r>
            <w:r w:rsidR="00E941B7">
              <w:rPr>
                <w:rFonts w:ascii="Arial" w:hAnsi="Arial" w:cs="Arial"/>
                <w:b/>
                <w:bCs/>
                <w:color w:val="000000" w:themeColor="text1"/>
                <w:sz w:val="22"/>
                <w:szCs w:val="22"/>
              </w:rPr>
              <w:t>896</w:t>
            </w:r>
            <w:r w:rsidRPr="008B23A4">
              <w:rPr>
                <w:rFonts w:ascii="Arial" w:hAnsi="Arial" w:cs="Arial"/>
                <w:color w:val="000000" w:themeColor="text1"/>
                <w:sz w:val="22"/>
                <w:szCs w:val="22"/>
              </w:rPr>
              <w:t xml:space="preserve"> del </w:t>
            </w:r>
            <w:r w:rsidR="00E941B7">
              <w:rPr>
                <w:rFonts w:ascii="Arial" w:hAnsi="Arial" w:cs="Arial"/>
                <w:color w:val="000000" w:themeColor="text1"/>
                <w:sz w:val="22"/>
                <w:szCs w:val="22"/>
              </w:rPr>
              <w:t>8</w:t>
            </w:r>
            <w:r w:rsidRPr="008B23A4">
              <w:rPr>
                <w:rFonts w:ascii="Arial" w:hAnsi="Arial" w:cs="Arial"/>
                <w:color w:val="000000" w:themeColor="text1"/>
                <w:sz w:val="22"/>
                <w:szCs w:val="22"/>
              </w:rPr>
              <w:t xml:space="preserve"> de</w:t>
            </w:r>
            <w:r w:rsidR="00655D50" w:rsidRPr="008B23A4">
              <w:rPr>
                <w:rFonts w:ascii="Arial" w:hAnsi="Arial" w:cs="Arial"/>
                <w:color w:val="000000" w:themeColor="text1"/>
                <w:sz w:val="22"/>
                <w:szCs w:val="22"/>
              </w:rPr>
              <w:t xml:space="preserve"> </w:t>
            </w:r>
            <w:r w:rsidR="00E941B7">
              <w:rPr>
                <w:rFonts w:ascii="Arial" w:hAnsi="Arial" w:cs="Arial"/>
                <w:color w:val="000000" w:themeColor="text1"/>
                <w:sz w:val="22"/>
                <w:szCs w:val="22"/>
              </w:rPr>
              <w:t>ENERO</w:t>
            </w:r>
            <w:r w:rsidRPr="008B23A4">
              <w:rPr>
                <w:rFonts w:ascii="Arial" w:hAnsi="Arial" w:cs="Arial"/>
                <w:color w:val="000000" w:themeColor="text1"/>
                <w:sz w:val="22"/>
                <w:szCs w:val="22"/>
              </w:rPr>
              <w:t xml:space="preserve"> </w:t>
            </w:r>
            <w:r w:rsidRPr="00AA1388">
              <w:rPr>
                <w:rFonts w:ascii="Arial" w:hAnsi="Arial" w:cs="Arial"/>
                <w:sz w:val="22"/>
                <w:szCs w:val="22"/>
              </w:rPr>
              <w:t>de 202</w:t>
            </w:r>
            <w:r w:rsidR="00E941B7">
              <w:rPr>
                <w:rFonts w:ascii="Arial" w:hAnsi="Arial" w:cs="Arial"/>
                <w:sz w:val="22"/>
                <w:szCs w:val="22"/>
              </w:rPr>
              <w:t>6</w:t>
            </w:r>
            <w:r w:rsidRPr="00AA1388">
              <w:rPr>
                <w:rFonts w:ascii="Arial" w:hAnsi="Arial" w:cs="Arial"/>
                <w:sz w:val="22"/>
                <w:szCs w:val="22"/>
              </w:rPr>
              <w:t xml:space="preserve">; </w:t>
            </w:r>
            <w:r w:rsidRPr="00AA1388">
              <w:rPr>
                <w:rFonts w:ascii="Arial" w:hAnsi="Arial" w:cs="Arial"/>
                <w:b/>
                <w:bCs/>
                <w:sz w:val="22"/>
                <w:szCs w:val="22"/>
              </w:rPr>
              <w:t xml:space="preserve">Registro presupuestal RPC No. </w:t>
            </w:r>
            <w:r w:rsidR="00655D50" w:rsidRPr="00E941B7">
              <w:rPr>
                <w:rFonts w:ascii="Arial" w:hAnsi="Arial" w:cs="Arial"/>
                <w:b/>
                <w:bCs/>
                <w:color w:val="000000" w:themeColor="text1"/>
                <w:sz w:val="22"/>
                <w:szCs w:val="22"/>
              </w:rPr>
              <w:t>5600</w:t>
            </w:r>
            <w:r w:rsidR="00E941B7" w:rsidRPr="00E941B7">
              <w:rPr>
                <w:rFonts w:ascii="Arial" w:hAnsi="Arial" w:cs="Arial"/>
                <w:b/>
                <w:bCs/>
                <w:color w:val="000000" w:themeColor="text1"/>
                <w:sz w:val="22"/>
                <w:szCs w:val="22"/>
              </w:rPr>
              <w:t>102529</w:t>
            </w:r>
            <w:r w:rsidRPr="00E941B7">
              <w:rPr>
                <w:rFonts w:ascii="Arial" w:hAnsi="Arial" w:cs="Arial"/>
                <w:color w:val="000000" w:themeColor="text1"/>
                <w:sz w:val="22"/>
                <w:szCs w:val="22"/>
              </w:rPr>
              <w:t xml:space="preserve"> del </w:t>
            </w:r>
            <w:r w:rsidR="00E941B7" w:rsidRPr="00E941B7">
              <w:rPr>
                <w:rFonts w:ascii="Arial" w:hAnsi="Arial" w:cs="Arial"/>
                <w:color w:val="000000" w:themeColor="text1"/>
                <w:sz w:val="22"/>
                <w:szCs w:val="22"/>
              </w:rPr>
              <w:t>14</w:t>
            </w:r>
            <w:r w:rsidRPr="00E941B7">
              <w:rPr>
                <w:rFonts w:ascii="Arial" w:hAnsi="Arial" w:cs="Arial"/>
                <w:color w:val="000000" w:themeColor="text1"/>
                <w:sz w:val="22"/>
                <w:szCs w:val="22"/>
              </w:rPr>
              <w:t xml:space="preserve"> de </w:t>
            </w:r>
            <w:r w:rsidR="00E941B7" w:rsidRPr="00E941B7">
              <w:rPr>
                <w:rFonts w:ascii="Arial" w:hAnsi="Arial" w:cs="Arial"/>
                <w:color w:val="000000" w:themeColor="text1"/>
                <w:sz w:val="22"/>
                <w:szCs w:val="22"/>
              </w:rPr>
              <w:t>ENERO</w:t>
            </w:r>
            <w:r w:rsidRPr="00E941B7">
              <w:rPr>
                <w:rFonts w:ascii="Arial" w:hAnsi="Arial" w:cs="Arial"/>
                <w:color w:val="000000" w:themeColor="text1"/>
                <w:sz w:val="22"/>
                <w:szCs w:val="22"/>
              </w:rPr>
              <w:t xml:space="preserve"> de 202</w:t>
            </w:r>
            <w:r w:rsidR="00E941B7" w:rsidRPr="00E941B7">
              <w:rPr>
                <w:rFonts w:ascii="Arial" w:hAnsi="Arial" w:cs="Arial"/>
                <w:color w:val="000000" w:themeColor="text1"/>
                <w:sz w:val="22"/>
                <w:szCs w:val="22"/>
              </w:rPr>
              <w:t>6</w:t>
            </w:r>
            <w:r w:rsidRPr="00AA1388">
              <w:rPr>
                <w:rFonts w:ascii="Arial" w:hAnsi="Arial" w:cs="Arial"/>
                <w:sz w:val="22"/>
                <w:szCs w:val="22"/>
              </w:rPr>
              <w:t xml:space="preserve">. </w:t>
            </w:r>
            <w:r w:rsidRPr="00AA1388">
              <w:rPr>
                <w:rFonts w:ascii="Arial" w:hAnsi="Arial" w:cs="Arial"/>
                <w:b/>
                <w:bCs/>
                <w:sz w:val="22"/>
                <w:szCs w:val="22"/>
              </w:rPr>
              <w:t>Apropiaciones:</w:t>
            </w:r>
            <w:r w:rsidRPr="00AA1388">
              <w:rPr>
                <w:rFonts w:ascii="Arial" w:hAnsi="Arial" w:cs="Arial"/>
                <w:sz w:val="22"/>
                <w:szCs w:val="22"/>
              </w:rPr>
              <w:t xml:space="preserve"> </w:t>
            </w:r>
            <w:r w:rsidR="00573E4E" w:rsidRPr="00AA1388">
              <w:rPr>
                <w:rFonts w:ascii="Arial" w:eastAsia="Calibri" w:hAnsi="Arial" w:cs="Arial"/>
                <w:sz w:val="22"/>
                <w:szCs w:val="22"/>
              </w:rPr>
              <w:t>121000/1159/2320202008/3533004050040000/P</w:t>
            </w:r>
            <w:r w:rsidR="007B5A40">
              <w:rPr>
                <w:rFonts w:ascii="Arial" w:eastAsia="Calibri" w:hAnsi="Arial" w:cs="Arial"/>
                <w:sz w:val="22"/>
                <w:szCs w:val="22"/>
              </w:rPr>
              <w:t>I</w:t>
            </w:r>
            <w:r w:rsidR="00573E4E" w:rsidRPr="00AA1388">
              <w:rPr>
                <w:rFonts w:ascii="Arial" w:eastAsia="Calibri" w:hAnsi="Arial" w:cs="Arial"/>
                <w:sz w:val="22"/>
                <w:szCs w:val="22"/>
              </w:rPr>
              <w:t>35-102472/1/</w:t>
            </w:r>
            <w:r w:rsidR="0020222E">
              <w:rPr>
                <w:rFonts w:ascii="Arial" w:eastAsia="Calibri" w:hAnsi="Arial" w:cs="Arial"/>
                <w:sz w:val="22"/>
                <w:szCs w:val="22"/>
              </w:rPr>
              <w:t>2</w:t>
            </w:r>
            <w:r w:rsidR="00573E4E" w:rsidRPr="00AA1388">
              <w:rPr>
                <w:rFonts w:ascii="Arial" w:eastAsia="Calibri" w:hAnsi="Arial" w:cs="Arial"/>
                <w:sz w:val="22"/>
                <w:szCs w:val="22"/>
              </w:rPr>
              <w:t>/01/</w:t>
            </w:r>
            <w:r w:rsidR="0020222E">
              <w:rPr>
                <w:rFonts w:ascii="Arial" w:eastAsia="Calibri" w:hAnsi="Arial" w:cs="Arial"/>
                <w:sz w:val="22"/>
                <w:szCs w:val="22"/>
              </w:rPr>
              <w:t>1</w:t>
            </w:r>
            <w:r w:rsidR="00573E4E" w:rsidRPr="00AA1388">
              <w:rPr>
                <w:rFonts w:ascii="Arial" w:eastAsia="Calibri" w:hAnsi="Arial" w:cs="Arial"/>
                <w:sz w:val="22"/>
                <w:szCs w:val="22"/>
              </w:rPr>
              <w:t xml:space="preserve">3 Ingresos corrientes de Libre Destinación/SRIA AMBIENTE Y DESA/Servicios restados/Gestión integral del Camb/REALIZAR EL SEGUIMIENTO, MONITOREO, </w:t>
            </w:r>
            <w:r w:rsidR="006D56B4">
              <w:rPr>
                <w:rFonts w:ascii="Arial" w:eastAsia="Calibri" w:hAnsi="Arial" w:cs="Arial"/>
                <w:sz w:val="22"/>
                <w:szCs w:val="22"/>
              </w:rPr>
              <w:t>V</w:t>
            </w:r>
            <w:r w:rsidR="00573E4E" w:rsidRPr="00AA1388">
              <w:rPr>
                <w:rFonts w:ascii="Arial" w:eastAsia="Calibri" w:hAnsi="Arial" w:cs="Arial"/>
                <w:sz w:val="22"/>
                <w:szCs w:val="22"/>
              </w:rPr>
              <w:t>ERIFICACIÓ</w:t>
            </w:r>
            <w:r w:rsidR="007B5F54">
              <w:rPr>
                <w:rFonts w:ascii="Arial" w:eastAsia="Calibri" w:hAnsi="Arial" w:cs="Arial"/>
                <w:sz w:val="22"/>
                <w:szCs w:val="22"/>
              </w:rPr>
              <w:t xml:space="preserve">. </w:t>
            </w:r>
          </w:p>
          <w:p w14:paraId="1E77CFD9" w14:textId="60248E4B" w:rsidR="0019499E" w:rsidRPr="00AA1388" w:rsidRDefault="007B5F54" w:rsidP="00AA1388">
            <w:pPr>
              <w:ind w:left="-27"/>
              <w:jc w:val="both"/>
              <w:rPr>
                <w:rFonts w:ascii="Arial" w:hAnsi="Arial" w:cs="Arial"/>
                <w:sz w:val="22"/>
                <w:szCs w:val="22"/>
              </w:rPr>
            </w:pPr>
            <w:r>
              <w:rPr>
                <w:rFonts w:ascii="Arial" w:eastAsia="Calibri" w:hAnsi="Arial" w:cs="Arial"/>
                <w:sz w:val="22"/>
                <w:szCs w:val="22"/>
              </w:rPr>
              <w:t>P</w:t>
            </w:r>
            <w:r w:rsidR="00573E4E" w:rsidRPr="00AA1388">
              <w:rPr>
                <w:rFonts w:ascii="Arial" w:hAnsi="Arial" w:cs="Arial"/>
                <w:sz w:val="22"/>
                <w:szCs w:val="22"/>
              </w:rPr>
              <w:t>royecto: P</w:t>
            </w:r>
            <w:r w:rsidR="00A57D5A">
              <w:rPr>
                <w:rFonts w:ascii="Arial" w:hAnsi="Arial" w:cs="Arial"/>
                <w:sz w:val="22"/>
                <w:szCs w:val="22"/>
              </w:rPr>
              <w:t>I</w:t>
            </w:r>
            <w:r w:rsidR="00573E4E" w:rsidRPr="00AA1388">
              <w:rPr>
                <w:rFonts w:ascii="Arial" w:hAnsi="Arial" w:cs="Arial"/>
                <w:sz w:val="22"/>
                <w:szCs w:val="22"/>
              </w:rPr>
              <w:t>35-102472 CONTRIBUCIÓN A LA GESTIÓN INTEGRAL DEL CAMBIO CLIMÁTICO - VALLE EN RUTA A LA ESCARBONIZACIÓN Y RESILIENCIA VALLE DEL CAUCA</w:t>
            </w:r>
          </w:p>
          <w:p w14:paraId="27D90056" w14:textId="6E6BBD01" w:rsidR="00C57C99" w:rsidRPr="00AA1388" w:rsidRDefault="00C57C99" w:rsidP="00AA1388">
            <w:pPr>
              <w:jc w:val="both"/>
              <w:rPr>
                <w:rFonts w:ascii="Arial" w:hAnsi="Arial" w:cs="Arial"/>
                <w:sz w:val="22"/>
                <w:szCs w:val="22"/>
              </w:rPr>
            </w:pPr>
          </w:p>
        </w:tc>
      </w:tr>
      <w:tr w:rsidR="0019499E" w:rsidRPr="00AA1388" w14:paraId="1C2DB8F3"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137FE90"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Eje, Objetivo, Meta y Componente del Plan de Desarrollo y que será atendido con este contrato: </w:t>
            </w:r>
          </w:p>
        </w:tc>
      </w:tr>
      <w:tr w:rsidR="0019499E" w:rsidRPr="00AA1388" w14:paraId="6BF16E7B"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876F648" w14:textId="2D61DDCC" w:rsidR="00BF79E5" w:rsidRPr="00AA1388" w:rsidRDefault="00BF79E5" w:rsidP="00AA1388">
            <w:pPr>
              <w:pStyle w:val="Piedepgina"/>
              <w:ind w:right="217"/>
              <w:jc w:val="both"/>
              <w:rPr>
                <w:rFonts w:ascii="Arial" w:hAnsi="Arial" w:cs="Arial"/>
                <w:sz w:val="22"/>
                <w:szCs w:val="22"/>
              </w:rPr>
            </w:pPr>
            <w:r w:rsidRPr="00AA1388">
              <w:rPr>
                <w:rFonts w:ascii="Arial" w:hAnsi="Arial" w:cs="Arial"/>
                <w:b/>
                <w:sz w:val="22"/>
                <w:szCs w:val="22"/>
              </w:rPr>
              <w:t xml:space="preserve">PILAR 3: </w:t>
            </w:r>
            <w:r w:rsidR="00576F45" w:rsidRPr="00AA1388">
              <w:rPr>
                <w:rFonts w:ascii="Arial" w:hAnsi="Arial" w:cs="Arial"/>
                <w:bCs/>
                <w:sz w:val="22"/>
                <w:szCs w:val="22"/>
              </w:rPr>
              <w:t>Valle biodiverso, cultural e incluyente</w:t>
            </w:r>
          </w:p>
          <w:p w14:paraId="28708044" w14:textId="77777777"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 xml:space="preserve">LÍNEA DE ACCIÓN: </w:t>
            </w:r>
            <w:r w:rsidRPr="00AA1388">
              <w:rPr>
                <w:rFonts w:ascii="Arial" w:hAnsi="Arial" w:cs="Arial"/>
                <w:sz w:val="22"/>
                <w:szCs w:val="22"/>
              </w:rPr>
              <w:t>NA</w:t>
            </w:r>
          </w:p>
          <w:p w14:paraId="7EF582D2" w14:textId="4DA18689"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PROGRAMA 33.</w:t>
            </w:r>
            <w:r w:rsidRPr="00AA1388">
              <w:rPr>
                <w:rFonts w:ascii="Arial" w:hAnsi="Arial" w:cs="Arial"/>
                <w:sz w:val="22"/>
                <w:szCs w:val="22"/>
              </w:rPr>
              <w:t xml:space="preserve"> </w:t>
            </w:r>
            <w:r w:rsidR="00576F45" w:rsidRPr="00AA1388">
              <w:rPr>
                <w:rFonts w:ascii="Arial" w:hAnsi="Arial" w:cs="Arial"/>
                <w:sz w:val="22"/>
                <w:szCs w:val="22"/>
              </w:rPr>
              <w:t>Valle, biodiversidad y resiliencia</w:t>
            </w:r>
          </w:p>
          <w:p w14:paraId="2BA8B57D" w14:textId="3A217199" w:rsidR="00BF79E5" w:rsidRPr="00AA1388" w:rsidRDefault="00BF79E5" w:rsidP="00AA1388">
            <w:pPr>
              <w:pStyle w:val="Piedepgina"/>
              <w:ind w:right="217"/>
              <w:jc w:val="both"/>
              <w:rPr>
                <w:rFonts w:ascii="Arial" w:hAnsi="Arial" w:cs="Arial"/>
                <w:sz w:val="22"/>
                <w:szCs w:val="22"/>
                <w:highlight w:val="yellow"/>
              </w:rPr>
            </w:pPr>
            <w:r w:rsidRPr="00AA1388">
              <w:rPr>
                <w:rFonts w:ascii="Arial" w:hAnsi="Arial" w:cs="Arial"/>
                <w:b/>
                <w:bCs/>
                <w:sz w:val="22"/>
                <w:szCs w:val="22"/>
              </w:rPr>
              <w:t xml:space="preserve">SUBPROGRAMA </w:t>
            </w:r>
            <w:r w:rsidR="00576F45" w:rsidRPr="00AA1388">
              <w:rPr>
                <w:rFonts w:ascii="Arial" w:hAnsi="Arial" w:cs="Arial"/>
                <w:b/>
                <w:bCs/>
                <w:sz w:val="22"/>
                <w:szCs w:val="22"/>
              </w:rPr>
              <w:t xml:space="preserve">3300405 - </w:t>
            </w:r>
            <w:r w:rsidR="00576F45" w:rsidRPr="00AA1388">
              <w:rPr>
                <w:rFonts w:ascii="Arial" w:hAnsi="Arial" w:cs="Arial"/>
                <w:sz w:val="22"/>
                <w:szCs w:val="22"/>
              </w:rPr>
              <w:t>Gestión integral del Cambio Climático</w:t>
            </w:r>
          </w:p>
          <w:p w14:paraId="0247585A" w14:textId="76E4E1C6"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 xml:space="preserve">META DE RESULTADO </w:t>
            </w:r>
            <w:r w:rsidR="00576F45" w:rsidRPr="00AA1388">
              <w:rPr>
                <w:rFonts w:ascii="Arial" w:hAnsi="Arial" w:cs="Arial"/>
                <w:b/>
                <w:bCs/>
                <w:sz w:val="22"/>
                <w:szCs w:val="22"/>
              </w:rPr>
              <w:t>MR33004</w:t>
            </w:r>
            <w:r w:rsidR="00BD7662" w:rsidRPr="00AA1388">
              <w:rPr>
                <w:rFonts w:ascii="Arial" w:hAnsi="Arial" w:cs="Arial"/>
                <w:b/>
                <w:bCs/>
                <w:sz w:val="22"/>
                <w:szCs w:val="22"/>
              </w:rPr>
              <w:t xml:space="preserve"> -</w:t>
            </w:r>
            <w:r w:rsidR="00576F45" w:rsidRPr="00AA1388">
              <w:rPr>
                <w:rFonts w:ascii="Arial" w:hAnsi="Arial" w:cs="Arial"/>
                <w:b/>
                <w:bCs/>
                <w:sz w:val="22"/>
                <w:szCs w:val="22"/>
              </w:rPr>
              <w:t xml:space="preserve"> </w:t>
            </w:r>
            <w:r w:rsidR="00576F45" w:rsidRPr="00AA1388">
              <w:rPr>
                <w:rFonts w:ascii="Arial" w:hAnsi="Arial" w:cs="Arial"/>
                <w:sz w:val="22"/>
                <w:szCs w:val="22"/>
              </w:rPr>
              <w:t>INVERTIR AL MENOS 2% DE LOS INGRESOS CORRIENTES DE LIBRE DESTINACIÓN EN ACCIONES DE GESTIÓN INTEGRAL DE CAMBIO CLIMÁTICO Y RESILIENCIA EN RUTA A LA DESCARBONIZACIÓN</w:t>
            </w:r>
          </w:p>
          <w:p w14:paraId="0615234E" w14:textId="45B66563"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META DE PRODUCTO:</w:t>
            </w:r>
            <w:r w:rsidR="00576F45" w:rsidRPr="00AA1388">
              <w:rPr>
                <w:rFonts w:ascii="Arial" w:hAnsi="Arial" w:cs="Arial"/>
                <w:b/>
                <w:bCs/>
                <w:sz w:val="22"/>
                <w:szCs w:val="22"/>
              </w:rPr>
              <w:t xml:space="preserve"> MP3300405013206003</w:t>
            </w:r>
            <w:r w:rsidR="00BD7662" w:rsidRPr="00AA1388">
              <w:rPr>
                <w:rFonts w:ascii="Arial" w:hAnsi="Arial" w:cs="Arial"/>
                <w:b/>
                <w:bCs/>
                <w:sz w:val="22"/>
                <w:szCs w:val="22"/>
              </w:rPr>
              <w:t xml:space="preserve"> </w:t>
            </w:r>
            <w:r w:rsidR="00576F45" w:rsidRPr="00AA1388">
              <w:rPr>
                <w:rFonts w:ascii="Arial" w:hAnsi="Arial" w:cs="Arial"/>
                <w:b/>
                <w:bCs/>
                <w:sz w:val="22"/>
                <w:szCs w:val="22"/>
              </w:rPr>
              <w:t xml:space="preserve">– </w:t>
            </w:r>
            <w:r w:rsidR="00576F45" w:rsidRPr="00AA1388">
              <w:rPr>
                <w:rFonts w:ascii="Arial" w:hAnsi="Arial" w:cs="Arial"/>
                <w:sz w:val="22"/>
                <w:szCs w:val="22"/>
              </w:rPr>
              <w:t>COFINANCIAR 10 PILOTOS CON ACCIONES DE ADAPTACIÓN Y MITIGACIÓN AL CAMBIO CLIMÁTICO QUE GARANTICE LA RESILIENCIA DEL DEPARTAMENTO DEL VALLE DEL CAUCA EN EL PERIODO DE GOBIERNO</w:t>
            </w:r>
          </w:p>
          <w:p w14:paraId="73F81A10" w14:textId="0564513E" w:rsidR="00BF79E5" w:rsidRPr="00AA1388" w:rsidRDefault="00BF79E5" w:rsidP="00AA1388">
            <w:pPr>
              <w:pStyle w:val="Piedepgina"/>
              <w:ind w:right="217"/>
              <w:jc w:val="both"/>
              <w:rPr>
                <w:rFonts w:ascii="Arial" w:hAnsi="Arial" w:cs="Arial"/>
                <w:b/>
                <w:bCs/>
                <w:sz w:val="22"/>
                <w:szCs w:val="22"/>
              </w:rPr>
            </w:pPr>
            <w:r w:rsidRPr="00AA1388">
              <w:rPr>
                <w:rFonts w:ascii="Arial" w:hAnsi="Arial" w:cs="Arial"/>
                <w:b/>
                <w:bCs/>
                <w:sz w:val="22"/>
                <w:szCs w:val="22"/>
              </w:rPr>
              <w:t>OBJETIVO PRINCIPAL:</w:t>
            </w:r>
            <w:r w:rsidRPr="00AA1388">
              <w:rPr>
                <w:rFonts w:ascii="Arial" w:hAnsi="Arial" w:cs="Arial"/>
                <w:sz w:val="22"/>
                <w:szCs w:val="22"/>
              </w:rPr>
              <w:t xml:space="preserve"> </w:t>
            </w:r>
            <w:r w:rsidR="00576F45" w:rsidRPr="00AA1388">
              <w:rPr>
                <w:rFonts w:ascii="Arial" w:hAnsi="Arial" w:cs="Arial"/>
                <w:sz w:val="22"/>
                <w:szCs w:val="22"/>
              </w:rPr>
              <w:t>Implementar acciones de mitigación y adaptación a la gestión integral del cambio climático en el Valle del Cauca</w:t>
            </w:r>
          </w:p>
          <w:p w14:paraId="67A85970" w14:textId="77777777" w:rsidR="006D56B4" w:rsidRDefault="00BF79E5" w:rsidP="006D56B4">
            <w:pPr>
              <w:tabs>
                <w:tab w:val="center" w:pos="4419"/>
                <w:tab w:val="right" w:pos="8838"/>
              </w:tabs>
              <w:ind w:right="217"/>
              <w:jc w:val="both"/>
              <w:rPr>
                <w:rFonts w:ascii="Arial" w:hAnsi="Arial" w:cs="Arial"/>
              </w:rPr>
            </w:pPr>
            <w:r w:rsidRPr="00AA1388">
              <w:rPr>
                <w:rFonts w:ascii="Arial" w:hAnsi="Arial" w:cs="Arial"/>
                <w:b/>
                <w:bCs/>
                <w:sz w:val="22"/>
                <w:szCs w:val="22"/>
              </w:rPr>
              <w:t>OBJETIVO ESPECÍFICO:</w:t>
            </w:r>
            <w:r w:rsidRPr="00AA1388">
              <w:rPr>
                <w:rFonts w:ascii="Arial" w:hAnsi="Arial" w:cs="Arial"/>
                <w:sz w:val="22"/>
                <w:szCs w:val="22"/>
              </w:rPr>
              <w:t xml:space="preserve"> </w:t>
            </w:r>
            <w:r w:rsidR="006D56B4" w:rsidRPr="00A43D07">
              <w:rPr>
                <w:rFonts w:ascii="Arial" w:hAnsi="Arial" w:cs="Arial"/>
              </w:rPr>
              <w:t>Incrementar la cofinanciación de acciones comunitarias con resiliencia al cambio climático</w:t>
            </w:r>
            <w:r w:rsidR="006D56B4">
              <w:rPr>
                <w:rFonts w:ascii="Arial" w:hAnsi="Arial" w:cs="Arial"/>
              </w:rPr>
              <w:t>.</w:t>
            </w:r>
          </w:p>
          <w:p w14:paraId="407C0A42" w14:textId="77777777" w:rsidR="006D56B4" w:rsidRPr="00056959" w:rsidRDefault="006D56B4" w:rsidP="006D56B4">
            <w:pPr>
              <w:tabs>
                <w:tab w:val="center" w:pos="4419"/>
                <w:tab w:val="right" w:pos="8838"/>
              </w:tabs>
              <w:ind w:right="217"/>
              <w:jc w:val="both"/>
              <w:rPr>
                <w:rFonts w:ascii="Arial" w:hAnsi="Arial" w:cs="Arial"/>
              </w:rPr>
            </w:pPr>
            <w:r w:rsidRPr="00A43D07">
              <w:rPr>
                <w:rFonts w:ascii="Arial" w:hAnsi="Arial" w:cs="Arial"/>
              </w:rPr>
              <w:t>Desarrollar un mecanismo de seguimiento, monitoreo, verificación y reporte de acciones de mitigación/adaptación</w:t>
            </w:r>
            <w:r>
              <w:rPr>
                <w:rFonts w:ascii="Arial" w:hAnsi="Arial" w:cs="Arial"/>
              </w:rPr>
              <w:t>.</w:t>
            </w:r>
          </w:p>
          <w:p w14:paraId="58171AC0" w14:textId="37F3D92E"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ELEMENTO PEP</w:t>
            </w:r>
            <w:r w:rsidRPr="00AA1388">
              <w:rPr>
                <w:rFonts w:ascii="Arial" w:hAnsi="Arial" w:cs="Arial"/>
                <w:sz w:val="22"/>
                <w:szCs w:val="22"/>
              </w:rPr>
              <w:t>:</w:t>
            </w:r>
            <w:r w:rsidR="005B6930" w:rsidRPr="00AA1388">
              <w:rPr>
                <w:rFonts w:ascii="Arial" w:eastAsia="Calibri" w:hAnsi="Arial" w:cs="Arial"/>
                <w:sz w:val="22"/>
                <w:szCs w:val="22"/>
              </w:rPr>
              <w:t xml:space="preserve"> P135-102472/1/</w:t>
            </w:r>
            <w:r w:rsidR="00DB59DB">
              <w:rPr>
                <w:rFonts w:ascii="Arial" w:eastAsia="Calibri" w:hAnsi="Arial" w:cs="Arial"/>
                <w:sz w:val="22"/>
                <w:szCs w:val="22"/>
              </w:rPr>
              <w:t>2</w:t>
            </w:r>
            <w:r w:rsidR="005B6930" w:rsidRPr="00AA1388">
              <w:rPr>
                <w:rFonts w:ascii="Arial" w:eastAsia="Calibri" w:hAnsi="Arial" w:cs="Arial"/>
                <w:sz w:val="22"/>
                <w:szCs w:val="22"/>
              </w:rPr>
              <w:t>/01/</w:t>
            </w:r>
            <w:r w:rsidR="00DB59DB">
              <w:rPr>
                <w:rFonts w:ascii="Arial" w:eastAsia="Calibri" w:hAnsi="Arial" w:cs="Arial"/>
                <w:sz w:val="22"/>
                <w:szCs w:val="22"/>
              </w:rPr>
              <w:t>1</w:t>
            </w:r>
            <w:r w:rsidR="005B6930" w:rsidRPr="00AA1388">
              <w:rPr>
                <w:rFonts w:ascii="Arial" w:eastAsia="Calibri" w:hAnsi="Arial" w:cs="Arial"/>
                <w:sz w:val="22"/>
                <w:szCs w:val="22"/>
              </w:rPr>
              <w:t>3 realizar el seguimiento</w:t>
            </w:r>
            <w:r w:rsidR="00DB59DB">
              <w:rPr>
                <w:rFonts w:ascii="Arial" w:eastAsia="Calibri" w:hAnsi="Arial" w:cs="Arial"/>
                <w:sz w:val="22"/>
                <w:szCs w:val="22"/>
              </w:rPr>
              <w:t xml:space="preserve"> el seguimiento y evaluación de los pilotos de mitigación y adaptación al cambio climático de implementación.</w:t>
            </w:r>
          </w:p>
          <w:p w14:paraId="096A1F3B" w14:textId="2ED09C31"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Posición Presupuestaria:</w:t>
            </w:r>
            <w:r w:rsidRPr="00AA1388">
              <w:rPr>
                <w:rFonts w:ascii="Arial" w:hAnsi="Arial" w:cs="Arial"/>
                <w:sz w:val="22"/>
                <w:szCs w:val="22"/>
              </w:rPr>
              <w:t xml:space="preserve"> </w:t>
            </w:r>
            <w:r w:rsidR="00576F45" w:rsidRPr="00AA1388">
              <w:rPr>
                <w:rFonts w:ascii="Arial" w:eastAsia="Calibri" w:hAnsi="Arial" w:cs="Arial"/>
                <w:sz w:val="22"/>
                <w:szCs w:val="22"/>
              </w:rPr>
              <w:t>2—320202008</w:t>
            </w:r>
          </w:p>
          <w:p w14:paraId="05175A57" w14:textId="3EA3EE08" w:rsidR="0019499E" w:rsidRPr="00AA1388" w:rsidRDefault="00BF79E5" w:rsidP="00AA1388">
            <w:pPr>
              <w:jc w:val="both"/>
              <w:rPr>
                <w:rFonts w:ascii="Arial" w:hAnsi="Arial" w:cs="Arial"/>
                <w:sz w:val="22"/>
                <w:szCs w:val="22"/>
              </w:rPr>
            </w:pPr>
            <w:r w:rsidRPr="00AA1388">
              <w:rPr>
                <w:rFonts w:ascii="Arial" w:hAnsi="Arial" w:cs="Arial"/>
                <w:b/>
                <w:bCs/>
                <w:sz w:val="22"/>
                <w:szCs w:val="22"/>
              </w:rPr>
              <w:t>Cuenta Mayor:</w:t>
            </w:r>
            <w:r w:rsidRPr="00AA1388">
              <w:rPr>
                <w:rFonts w:ascii="Arial" w:hAnsi="Arial" w:cs="Arial"/>
                <w:sz w:val="22"/>
                <w:szCs w:val="22"/>
              </w:rPr>
              <w:t xml:space="preserve"> </w:t>
            </w:r>
            <w:r w:rsidR="005B6930" w:rsidRPr="00AA1388">
              <w:rPr>
                <w:rFonts w:ascii="Arial" w:eastAsia="Calibri" w:hAnsi="Arial" w:cs="Arial"/>
                <w:sz w:val="22"/>
                <w:szCs w:val="22"/>
              </w:rPr>
              <w:t>5507052101</w:t>
            </w:r>
          </w:p>
        </w:tc>
      </w:tr>
      <w:tr w:rsidR="0019499E" w:rsidRPr="00AA1388" w14:paraId="2CDEF663" w14:textId="77777777">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28284B56" w14:textId="70E310A1" w:rsidR="0019499E" w:rsidRPr="00AA1388" w:rsidRDefault="00E5283F" w:rsidP="00AA1388">
            <w:pPr>
              <w:jc w:val="both"/>
              <w:rPr>
                <w:rFonts w:ascii="Arial" w:eastAsia="Arial" w:hAnsi="Arial" w:cs="Arial"/>
                <w:sz w:val="22"/>
                <w:szCs w:val="22"/>
              </w:rPr>
            </w:pPr>
            <w:r w:rsidRPr="00AA1388">
              <w:rPr>
                <w:rFonts w:ascii="Arial" w:hAnsi="Arial" w:cs="Arial"/>
                <w:b/>
                <w:bCs/>
                <w:sz w:val="22"/>
                <w:szCs w:val="22"/>
              </w:rPr>
              <w:t xml:space="preserve">Objeto del contrato: </w:t>
            </w:r>
            <w:r w:rsidRPr="00AA1388">
              <w:rPr>
                <w:rFonts w:ascii="Arial" w:hAnsi="Arial" w:cs="Arial"/>
                <w:b/>
                <w:bCs/>
                <w:sz w:val="22"/>
                <w:szCs w:val="22"/>
              </w:rPr>
              <w:tab/>
            </w:r>
            <w:r w:rsidR="00011B12" w:rsidRPr="00AA1388">
              <w:rPr>
                <w:rFonts w:ascii="Arial" w:eastAsia="Arial" w:hAnsi="Arial" w:cs="Arial"/>
                <w:sz w:val="22"/>
                <w:szCs w:val="22"/>
              </w:rPr>
              <w:t>PRESTAR LOS SERVICIOS COMO PROFESIONAL EN LA SECRETARIA DE AMBIENTE Y DESARROLLO SOSTENIBLE, CON EL FIN DE APOYAR LA REALIZACION DE LAS ACTIVIDADES ASOCIADAS AL PROYECTO CONTRIBUCION A LA GESTION INTEGRAL DEL CAMBIO CLIMATICO – VALLE EN RUTA A LA DESCARBONIZACION Y RESILIENCIA</w:t>
            </w:r>
          </w:p>
        </w:tc>
      </w:tr>
    </w:tbl>
    <w:p w14:paraId="5AE712B1" w14:textId="77777777" w:rsidR="00BF6D95" w:rsidRPr="00AA1388" w:rsidRDefault="00BF6D95" w:rsidP="00AA1388">
      <w:pPr>
        <w:rPr>
          <w:rFonts w:ascii="Arial" w:hAnsi="Arial" w:cs="Arial"/>
          <w:sz w:val="22"/>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19499E" w:rsidRPr="00AA1388" w14:paraId="39865DB8" w14:textId="77777777"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70C78AAB" w14:textId="77777777" w:rsidR="0019499E" w:rsidRPr="00AA1388" w:rsidRDefault="00E5283F" w:rsidP="00AA1388">
            <w:pPr>
              <w:rPr>
                <w:rFonts w:ascii="Arial" w:hAnsi="Arial" w:cs="Arial"/>
                <w:sz w:val="22"/>
                <w:szCs w:val="22"/>
              </w:rPr>
            </w:pPr>
            <w:r w:rsidRPr="00AA1388">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0A62316D" w14:textId="77777777" w:rsidR="00DD6224" w:rsidRPr="00DD6224" w:rsidRDefault="00DD6224" w:rsidP="00DD6224">
            <w:pPr>
              <w:rPr>
                <w:rFonts w:ascii="Arial" w:hAnsi="Arial" w:cs="Arial"/>
                <w:b/>
                <w:bCs/>
                <w:sz w:val="22"/>
                <w:szCs w:val="22"/>
              </w:rPr>
            </w:pPr>
            <w:r w:rsidRPr="00DD6224">
              <w:rPr>
                <w:rFonts w:ascii="Arial" w:hAnsi="Arial" w:cs="Arial"/>
                <w:b/>
                <w:bCs/>
                <w:noProof/>
                <w:sz w:val="22"/>
                <w:szCs w:val="22"/>
              </w:rPr>
              <w:t>LIZETH JOHANA PARRA GONZALEZ</w:t>
            </w:r>
          </w:p>
          <w:p w14:paraId="740EE8F4" w14:textId="77777777" w:rsidR="00DD6224" w:rsidRPr="00DD6224" w:rsidRDefault="00DD6224" w:rsidP="00DD6224">
            <w:pPr>
              <w:rPr>
                <w:rFonts w:ascii="Arial" w:hAnsi="Arial" w:cs="Arial"/>
                <w:sz w:val="22"/>
                <w:szCs w:val="22"/>
              </w:rPr>
            </w:pPr>
            <w:r w:rsidRPr="00DD6224">
              <w:rPr>
                <w:rFonts w:ascii="Arial" w:hAnsi="Arial" w:cs="Arial"/>
                <w:noProof/>
                <w:sz w:val="22"/>
                <w:szCs w:val="22"/>
              </w:rPr>
              <w:t>Subsecretaría de Protección y Bienestar Animal</w:t>
            </w:r>
          </w:p>
          <w:p w14:paraId="578F8FA4" w14:textId="7B0BC7FB" w:rsidR="0019499E" w:rsidRPr="00AA1388" w:rsidRDefault="00DD6224" w:rsidP="00DD6224">
            <w:pPr>
              <w:rPr>
                <w:rFonts w:ascii="Arial" w:hAnsi="Arial" w:cs="Arial"/>
                <w:sz w:val="22"/>
                <w:szCs w:val="22"/>
              </w:rPr>
            </w:pPr>
            <w:r w:rsidRPr="00DD6224">
              <w:rPr>
                <w:rFonts w:ascii="Arial" w:hAnsi="Arial" w:cs="Arial"/>
                <w:sz w:val="22"/>
                <w:szCs w:val="22"/>
              </w:rPr>
              <w:t>CC.</w:t>
            </w:r>
            <w:r w:rsidRPr="00DD6224">
              <w:rPr>
                <w:rFonts w:ascii="Arial" w:hAnsi="Arial" w:cs="Arial"/>
                <w:noProof/>
                <w:sz w:val="22"/>
                <w:szCs w:val="22"/>
              </w:rPr>
              <w:t>1144041382</w:t>
            </w:r>
          </w:p>
        </w:tc>
      </w:tr>
      <w:tr w:rsidR="0019499E" w:rsidRPr="00AA1388" w14:paraId="4130CD53" w14:textId="77777777"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72C63F32" w14:textId="77777777" w:rsidR="0019499E" w:rsidRPr="00AA1388" w:rsidRDefault="00E5283F" w:rsidP="00AA1388">
            <w:pPr>
              <w:rPr>
                <w:rFonts w:ascii="Arial" w:hAnsi="Arial" w:cs="Arial"/>
                <w:sz w:val="22"/>
                <w:szCs w:val="22"/>
              </w:rPr>
            </w:pPr>
            <w:r w:rsidRPr="00AA1388">
              <w:rPr>
                <w:rFonts w:ascii="Arial" w:hAnsi="Arial" w:cs="Arial"/>
                <w:b/>
                <w:bCs/>
                <w:sz w:val="22"/>
                <w:szCs w:val="22"/>
              </w:rPr>
              <w:lastRenderedPageBreak/>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3A735BD3" w14:textId="6274B09C" w:rsidR="0019499E" w:rsidRPr="00AA1388" w:rsidRDefault="00C33D8C" w:rsidP="00AA1388">
            <w:pPr>
              <w:rPr>
                <w:rFonts w:ascii="Arial" w:hAnsi="Arial" w:cs="Arial"/>
                <w:b/>
                <w:bCs/>
                <w:sz w:val="22"/>
                <w:szCs w:val="22"/>
              </w:rPr>
            </w:pPr>
            <w:r w:rsidRPr="00AA1388">
              <w:rPr>
                <w:rFonts w:ascii="Arial" w:hAnsi="Arial" w:cs="Arial"/>
                <w:b/>
                <w:bCs/>
                <w:sz w:val="22"/>
                <w:szCs w:val="22"/>
              </w:rPr>
              <w:t>Harrinson Cerón Davalos</w:t>
            </w:r>
          </w:p>
          <w:p w14:paraId="76966E76" w14:textId="4B6162C1" w:rsidR="0019499E" w:rsidRPr="00AA1388" w:rsidRDefault="00E5283F" w:rsidP="00AA1388">
            <w:pPr>
              <w:rPr>
                <w:rFonts w:ascii="Arial" w:hAnsi="Arial" w:cs="Arial"/>
                <w:sz w:val="22"/>
                <w:szCs w:val="22"/>
              </w:rPr>
            </w:pPr>
            <w:r w:rsidRPr="00AA1388">
              <w:rPr>
                <w:rFonts w:ascii="Arial" w:hAnsi="Arial" w:cs="Arial"/>
                <w:sz w:val="22"/>
                <w:szCs w:val="22"/>
              </w:rPr>
              <w:t xml:space="preserve">Ubicación: </w:t>
            </w:r>
            <w:r w:rsidR="00C33D8C" w:rsidRPr="00AA1388">
              <w:rPr>
                <w:rFonts w:ascii="Arial" w:hAnsi="Arial" w:cs="Arial"/>
                <w:sz w:val="22"/>
                <w:szCs w:val="22"/>
              </w:rPr>
              <w:t>Cra 99ª No 45 - 200</w:t>
            </w:r>
          </w:p>
          <w:p w14:paraId="0418A9A5" w14:textId="6035B8BD" w:rsidR="0019499E" w:rsidRPr="00AA1388" w:rsidRDefault="00E5283F" w:rsidP="00AA1388">
            <w:pPr>
              <w:rPr>
                <w:rFonts w:ascii="Arial" w:hAnsi="Arial" w:cs="Arial"/>
                <w:sz w:val="22"/>
                <w:szCs w:val="22"/>
              </w:rPr>
            </w:pPr>
            <w:r w:rsidRPr="00AA1388">
              <w:rPr>
                <w:rFonts w:ascii="Arial" w:hAnsi="Arial" w:cs="Arial"/>
                <w:sz w:val="22"/>
                <w:szCs w:val="22"/>
              </w:rPr>
              <w:t xml:space="preserve">C.C. </w:t>
            </w:r>
            <w:r w:rsidR="00C33D8C" w:rsidRPr="00AA1388">
              <w:rPr>
                <w:rFonts w:ascii="Arial" w:hAnsi="Arial" w:cs="Arial"/>
                <w:sz w:val="22"/>
                <w:szCs w:val="22"/>
              </w:rPr>
              <w:t>94.446.364</w:t>
            </w:r>
            <w:r w:rsidRPr="00AA1388">
              <w:rPr>
                <w:rFonts w:ascii="Arial" w:hAnsi="Arial" w:cs="Arial"/>
                <w:sz w:val="22"/>
                <w:szCs w:val="22"/>
              </w:rPr>
              <w:t xml:space="preserve">; Teléfono: </w:t>
            </w:r>
            <w:r w:rsidR="00C33D8C" w:rsidRPr="00AA1388">
              <w:rPr>
                <w:rFonts w:ascii="Arial" w:hAnsi="Arial" w:cs="Arial"/>
                <w:sz w:val="22"/>
                <w:szCs w:val="22"/>
              </w:rPr>
              <w:t>3156478292</w:t>
            </w:r>
          </w:p>
        </w:tc>
      </w:tr>
    </w:tbl>
    <w:p w14:paraId="5AA3A152" w14:textId="77777777" w:rsidR="0019499E" w:rsidRPr="00AA1388" w:rsidRDefault="0019499E"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45FFEFF6" w14:textId="77777777">
        <w:trPr>
          <w:trHeight w:val="257"/>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270A1E7" w14:textId="77777777" w:rsidR="0019499E" w:rsidRPr="00AA1388" w:rsidRDefault="00E5283F" w:rsidP="00AA1388">
            <w:pPr>
              <w:rPr>
                <w:rFonts w:ascii="Arial" w:hAnsi="Arial" w:cs="Arial"/>
                <w:sz w:val="22"/>
                <w:szCs w:val="22"/>
              </w:rPr>
            </w:pPr>
            <w:r w:rsidRPr="00AA1388">
              <w:rPr>
                <w:rFonts w:ascii="Arial" w:hAnsi="Arial" w:cs="Arial"/>
                <w:b/>
                <w:bCs/>
                <w:sz w:val="22"/>
                <w:szCs w:val="22"/>
              </w:rPr>
              <w:t>OBJETIVO DEL INFORME</w:t>
            </w:r>
          </w:p>
        </w:tc>
      </w:tr>
      <w:tr w:rsidR="0019499E" w:rsidRPr="00AA1388" w14:paraId="18A27A32" w14:textId="77777777">
        <w:trPr>
          <w:trHeight w:val="1191"/>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6A5906E" w14:textId="63E83F55" w:rsidR="0019499E" w:rsidRPr="00AA1388" w:rsidRDefault="00E5283F" w:rsidP="00AA1388">
            <w:pPr>
              <w:jc w:val="both"/>
              <w:rPr>
                <w:rFonts w:ascii="Arial" w:hAnsi="Arial" w:cs="Arial"/>
                <w:sz w:val="22"/>
                <w:szCs w:val="22"/>
              </w:rPr>
            </w:pPr>
            <w:r w:rsidRPr="00AA1388">
              <w:rPr>
                <w:rFonts w:ascii="Arial" w:hAnsi="Arial" w:cs="Arial"/>
                <w:sz w:val="22"/>
                <w:szCs w:val="22"/>
              </w:rPr>
              <w:t xml:space="preserve">Este Informe tiene como objetivo dejar constancia del cumplimiento del cronograma de actividades y plan de trabajo presentado </w:t>
            </w:r>
            <w:r w:rsidR="0027578E">
              <w:rPr>
                <w:rFonts w:ascii="Arial" w:hAnsi="Arial" w:cs="Arial"/>
                <w:sz w:val="22"/>
                <w:szCs w:val="22"/>
              </w:rPr>
              <w:t xml:space="preserve">de la </w:t>
            </w:r>
            <w:r w:rsidR="0027578E" w:rsidRPr="0027578E">
              <w:rPr>
                <w:rFonts w:ascii="Arial" w:hAnsi="Arial" w:cs="Arial"/>
                <w:b/>
                <w:bCs/>
                <w:sz w:val="22"/>
                <w:szCs w:val="22"/>
              </w:rPr>
              <w:t xml:space="preserve">CUOTA </w:t>
            </w:r>
            <w:r w:rsidR="0044339E">
              <w:rPr>
                <w:rFonts w:ascii="Arial" w:hAnsi="Arial" w:cs="Arial"/>
                <w:b/>
                <w:bCs/>
                <w:sz w:val="22"/>
                <w:szCs w:val="22"/>
              </w:rPr>
              <w:t>1</w:t>
            </w:r>
            <w:r w:rsidR="00E45080" w:rsidRPr="00AA1388">
              <w:rPr>
                <w:rFonts w:ascii="Arial" w:hAnsi="Arial" w:cs="Arial"/>
                <w:b/>
                <w:bCs/>
                <w:sz w:val="22"/>
                <w:szCs w:val="22"/>
              </w:rPr>
              <w:t xml:space="preserve"> </w:t>
            </w:r>
            <w:r w:rsidRPr="00AA1388">
              <w:rPr>
                <w:rFonts w:ascii="Arial" w:hAnsi="Arial" w:cs="Arial"/>
                <w:b/>
                <w:bCs/>
                <w:sz w:val="22"/>
                <w:szCs w:val="22"/>
              </w:rPr>
              <w:t>de 202</w:t>
            </w:r>
            <w:r w:rsidR="00DD6224">
              <w:rPr>
                <w:rFonts w:ascii="Arial" w:hAnsi="Arial" w:cs="Arial"/>
                <w:b/>
                <w:bCs/>
                <w:sz w:val="22"/>
                <w:szCs w:val="22"/>
              </w:rPr>
              <w:t>6</w:t>
            </w:r>
            <w:r w:rsidRPr="00AA1388">
              <w:rPr>
                <w:rFonts w:ascii="Arial" w:hAnsi="Arial" w:cs="Arial"/>
                <w:sz w:val="22"/>
                <w:szCs w:val="22"/>
              </w:rPr>
              <w:t xml:space="preserve"> por lo que se concluye que, las obligaciones contractuales durante </w:t>
            </w:r>
            <w:r w:rsidR="0027578E">
              <w:rPr>
                <w:rFonts w:ascii="Arial" w:hAnsi="Arial" w:cs="Arial"/>
                <w:sz w:val="22"/>
                <w:szCs w:val="22"/>
              </w:rPr>
              <w:t xml:space="preserve">la </w:t>
            </w:r>
            <w:r w:rsidR="0027578E" w:rsidRPr="0027578E">
              <w:rPr>
                <w:rFonts w:ascii="Arial" w:hAnsi="Arial" w:cs="Arial"/>
                <w:b/>
                <w:bCs/>
                <w:sz w:val="22"/>
                <w:szCs w:val="22"/>
              </w:rPr>
              <w:t xml:space="preserve">CUOTA </w:t>
            </w:r>
            <w:r w:rsidR="0044339E">
              <w:rPr>
                <w:rFonts w:ascii="Arial" w:hAnsi="Arial" w:cs="Arial"/>
                <w:b/>
                <w:bCs/>
                <w:sz w:val="22"/>
                <w:szCs w:val="22"/>
              </w:rPr>
              <w:t>1</w:t>
            </w:r>
            <w:r w:rsidRPr="00AA1388">
              <w:rPr>
                <w:rFonts w:ascii="Arial" w:hAnsi="Arial" w:cs="Arial"/>
                <w:b/>
                <w:bCs/>
                <w:sz w:val="22"/>
                <w:szCs w:val="22"/>
              </w:rPr>
              <w:t xml:space="preserve"> de 202</w:t>
            </w:r>
            <w:r w:rsidR="00DD6224">
              <w:rPr>
                <w:rFonts w:ascii="Arial" w:hAnsi="Arial" w:cs="Arial"/>
                <w:b/>
                <w:bCs/>
                <w:sz w:val="22"/>
                <w:szCs w:val="22"/>
              </w:rPr>
              <w:t>6</w:t>
            </w:r>
            <w:r w:rsidRPr="00AA1388">
              <w:rPr>
                <w:rFonts w:ascii="Arial" w:hAnsi="Arial" w:cs="Arial"/>
                <w:sz w:val="22"/>
                <w:szCs w:val="22"/>
              </w:rPr>
              <w:t xml:space="preserve"> fueron cumplidas a cabalidad y recibidas a entera satisfacción por el departamento del Valle del Cauca y el Departamento Administrativo de Desarrollo Institucional.</w:t>
            </w:r>
          </w:p>
        </w:tc>
      </w:tr>
    </w:tbl>
    <w:p w14:paraId="2C36866A" w14:textId="77777777" w:rsidR="0019499E" w:rsidRPr="00AA1388" w:rsidRDefault="0019499E" w:rsidP="00AA1388">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552"/>
        <w:gridCol w:w="6090"/>
        <w:gridCol w:w="1559"/>
      </w:tblGrid>
      <w:tr w:rsidR="0019499E" w:rsidRPr="00AA1388" w14:paraId="275B4A99" w14:textId="7777777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2CF5777" w14:textId="77777777" w:rsidR="0019499E" w:rsidRPr="00AA1388" w:rsidRDefault="00E5283F" w:rsidP="00AA1388">
            <w:pPr>
              <w:rPr>
                <w:rFonts w:ascii="Arial" w:hAnsi="Arial" w:cs="Arial"/>
                <w:sz w:val="22"/>
                <w:szCs w:val="22"/>
              </w:rPr>
            </w:pPr>
            <w:r w:rsidRPr="00AA1388">
              <w:rPr>
                <w:rFonts w:ascii="Arial" w:hAnsi="Arial" w:cs="Arial"/>
                <w:b/>
                <w:bCs/>
                <w:sz w:val="22"/>
                <w:szCs w:val="22"/>
              </w:rPr>
              <w:t>VERIFICACIÓN DEL CUMPLIMIENTO DE LAS</w:t>
            </w:r>
            <w:r w:rsidRPr="00AA1388">
              <w:rPr>
                <w:rFonts w:ascii="Arial" w:hAnsi="Arial" w:cs="Arial"/>
                <w:b/>
                <w:bCs/>
                <w:i/>
                <w:iCs/>
                <w:sz w:val="22"/>
                <w:szCs w:val="22"/>
              </w:rPr>
              <w:t xml:space="preserve"> </w:t>
            </w:r>
            <w:r w:rsidRPr="00AA1388">
              <w:rPr>
                <w:rFonts w:ascii="Arial" w:hAnsi="Arial" w:cs="Arial"/>
                <w:b/>
                <w:bCs/>
                <w:sz w:val="22"/>
                <w:szCs w:val="22"/>
              </w:rPr>
              <w:t>ESPECIFICACIONES, ACTIVIDADES U OBLIGACIONES ESPECÍFICAS CONTEMPLADAS EN EL CONTRATO POR PARTE DEL CONTRATISTA.</w:t>
            </w:r>
          </w:p>
        </w:tc>
      </w:tr>
      <w:tr w:rsidR="0019499E" w:rsidRPr="00AA1388" w14:paraId="137B3144" w14:textId="77777777">
        <w:trPr>
          <w:trHeight w:val="20"/>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49854E" w14:textId="77777777" w:rsidR="0019499E" w:rsidRPr="00AA1388" w:rsidRDefault="00E5283F" w:rsidP="00AA1388">
            <w:pPr>
              <w:rPr>
                <w:rFonts w:ascii="Arial" w:hAnsi="Arial" w:cs="Arial"/>
                <w:sz w:val="22"/>
                <w:szCs w:val="22"/>
              </w:rPr>
            </w:pPr>
            <w:r w:rsidRPr="00AA1388">
              <w:rPr>
                <w:rFonts w:ascii="Arial" w:hAnsi="Arial" w:cs="Arial"/>
                <w:b/>
                <w:bCs/>
                <w:sz w:val="22"/>
                <w:szCs w:val="22"/>
              </w:rPr>
              <w:t>Especificaciones, Actividades u Obligaciones Específicas Contractuales.</w:t>
            </w:r>
          </w:p>
          <w:p w14:paraId="438BE43E" w14:textId="77777777" w:rsidR="0019499E" w:rsidRPr="00AA1388" w:rsidRDefault="0019499E" w:rsidP="00AA1388">
            <w:pPr>
              <w:rPr>
                <w:rFonts w:ascii="Arial" w:hAnsi="Arial" w:cs="Arial"/>
                <w:b/>
                <w:bCs/>
                <w:sz w:val="22"/>
                <w:szCs w:val="22"/>
              </w:rPr>
            </w:pP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CE97612" w14:textId="77777777" w:rsidR="00A71DA9" w:rsidRDefault="00A71DA9" w:rsidP="00A71DA9">
            <w:pPr>
              <w:jc w:val="both"/>
              <w:rPr>
                <w:rFonts w:ascii="Arial" w:hAnsi="Arial" w:cs="Arial"/>
                <w:sz w:val="20"/>
                <w:szCs w:val="20"/>
              </w:rPr>
            </w:pPr>
            <w:bookmarkStart w:id="2" w:name="_Hlk162912830"/>
          </w:p>
          <w:p w14:paraId="52B30211" w14:textId="00A6752A" w:rsidR="00A71DA9" w:rsidRPr="00A71DA9" w:rsidRDefault="0044339E" w:rsidP="00A71DA9">
            <w:pPr>
              <w:pStyle w:val="Prrafodelista"/>
              <w:numPr>
                <w:ilvl w:val="0"/>
                <w:numId w:val="42"/>
              </w:numPr>
              <w:jc w:val="both"/>
              <w:rPr>
                <w:rFonts w:ascii="Arial" w:hAnsi="Arial" w:cs="Arial"/>
                <w:sz w:val="20"/>
                <w:szCs w:val="20"/>
              </w:rPr>
            </w:pPr>
            <w:r w:rsidRPr="00A71DA9">
              <w:rPr>
                <w:rFonts w:ascii="Arial" w:hAnsi="Arial" w:cs="Arial"/>
                <w:sz w:val="20"/>
                <w:szCs w:val="20"/>
              </w:rPr>
              <w:t xml:space="preserve">Planificar </w:t>
            </w:r>
            <w:r w:rsidR="00A71DA9" w:rsidRPr="00A71DA9">
              <w:rPr>
                <w:rFonts w:ascii="Arial" w:hAnsi="Arial" w:cs="Arial"/>
                <w:sz w:val="20"/>
                <w:szCs w:val="20"/>
              </w:rPr>
              <w:t xml:space="preserve">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2F12DBEA" w14:textId="77777777" w:rsidR="00A71DA9" w:rsidRDefault="00A71DA9" w:rsidP="00A71DA9">
            <w:pPr>
              <w:jc w:val="both"/>
              <w:rPr>
                <w:rFonts w:ascii="Arial" w:hAnsi="Arial" w:cs="Arial"/>
                <w:sz w:val="20"/>
                <w:szCs w:val="20"/>
              </w:rPr>
            </w:pPr>
          </w:p>
          <w:p w14:paraId="5F80837C" w14:textId="51E93D59" w:rsidR="00A71DA9" w:rsidRP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r>
              <w:rPr>
                <w:rFonts w:ascii="Arial" w:hAnsi="Arial" w:cs="Arial"/>
                <w:sz w:val="20"/>
                <w:szCs w:val="20"/>
              </w:rPr>
              <w:t>.</w:t>
            </w:r>
          </w:p>
          <w:p w14:paraId="76F952E0" w14:textId="77777777" w:rsidR="00A71DA9" w:rsidRDefault="00A71DA9" w:rsidP="00A71DA9">
            <w:pPr>
              <w:jc w:val="both"/>
              <w:rPr>
                <w:rFonts w:ascii="Arial" w:hAnsi="Arial" w:cs="Arial"/>
                <w:sz w:val="20"/>
                <w:szCs w:val="20"/>
              </w:rPr>
            </w:pPr>
          </w:p>
          <w:p w14:paraId="79F8C43A" w14:textId="77777777" w:rsidR="00A71DA9" w:rsidRP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 xml:space="preserve">Apoyar iniciativas y actividades alineadas con los objetivos del proyecto, mediante una articulación interinstitucional y la participación activa de organizaciones privadas, promoviendo la implementación de la estrategia (RSE) empresarial que contribuya a la descarbonización, la adaptación al cambio climático y el fortalecimiento de la resiliencia local. </w:t>
            </w:r>
          </w:p>
          <w:p w14:paraId="578CDFBA" w14:textId="77777777" w:rsidR="00A71DA9" w:rsidRPr="00091DB1" w:rsidRDefault="00A71DA9" w:rsidP="00A71DA9">
            <w:pPr>
              <w:jc w:val="both"/>
              <w:rPr>
                <w:rFonts w:ascii="Arial" w:hAnsi="Arial" w:cs="Arial"/>
                <w:sz w:val="20"/>
                <w:szCs w:val="20"/>
              </w:rPr>
            </w:pPr>
          </w:p>
          <w:p w14:paraId="0D9731AD" w14:textId="7BE35BA4" w:rsidR="00A71DA9" w:rsidRP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Seguir las directrices impartidas por el supervisor con el fin de cumplir con los objetivos fijados por el Modelo Integrado de Planeación y Gestión</w:t>
            </w:r>
            <w:r>
              <w:rPr>
                <w:rFonts w:ascii="Arial" w:hAnsi="Arial" w:cs="Arial"/>
                <w:sz w:val="20"/>
                <w:szCs w:val="20"/>
              </w:rPr>
              <w:t>.</w:t>
            </w:r>
          </w:p>
          <w:p w14:paraId="59C2D018" w14:textId="77777777" w:rsidR="00A71DA9" w:rsidRDefault="00A71DA9" w:rsidP="00A71DA9">
            <w:pPr>
              <w:jc w:val="both"/>
              <w:rPr>
                <w:rFonts w:ascii="Arial" w:hAnsi="Arial" w:cs="Arial"/>
                <w:sz w:val="20"/>
                <w:szCs w:val="20"/>
              </w:rPr>
            </w:pPr>
          </w:p>
          <w:p w14:paraId="011B48EC" w14:textId="77777777" w:rsid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Cumplir y acatar las directrices, orientaciones y actividades impartidas por el supervisor del contrato, de acuerdo con el alcance, objetivos y acciones definidas en el proyecto.</w:t>
            </w:r>
          </w:p>
          <w:p w14:paraId="155C07C6" w14:textId="77777777" w:rsidR="00A71DA9" w:rsidRPr="00A71DA9" w:rsidRDefault="00A71DA9" w:rsidP="00A71DA9">
            <w:pPr>
              <w:pStyle w:val="Prrafodelista"/>
              <w:rPr>
                <w:rFonts w:ascii="Arial" w:hAnsi="Arial" w:cs="Arial"/>
                <w:sz w:val="20"/>
                <w:szCs w:val="20"/>
              </w:rPr>
            </w:pPr>
          </w:p>
          <w:p w14:paraId="0F12B2E4" w14:textId="77777777" w:rsidR="00A71DA9" w:rsidRPr="00A71DA9" w:rsidRDefault="00A71DA9" w:rsidP="00A71DA9">
            <w:pPr>
              <w:pStyle w:val="Prrafodelista"/>
              <w:jc w:val="both"/>
              <w:rPr>
                <w:rFonts w:ascii="Arial" w:hAnsi="Arial" w:cs="Arial"/>
                <w:sz w:val="20"/>
                <w:szCs w:val="20"/>
              </w:rPr>
            </w:pPr>
          </w:p>
          <w:bookmarkEnd w:id="2"/>
          <w:p w14:paraId="4DBFD254" w14:textId="5E3D3D99" w:rsidR="00621A1A" w:rsidRPr="00A71DA9" w:rsidRDefault="00621A1A" w:rsidP="00A71DA9">
            <w:pPr>
              <w:jc w:val="both"/>
              <w:rPr>
                <w:rFonts w:ascii="Arial" w:hAnsi="Arial" w:cs="Arial"/>
                <w:sz w:val="22"/>
                <w:szCs w:val="22"/>
              </w:rPr>
            </w:pPr>
          </w:p>
        </w:tc>
        <w:tc>
          <w:tcPr>
            <w:tcW w:w="1559"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2F4C6CB" w14:textId="77777777" w:rsidR="0019499E" w:rsidRPr="00AA1388" w:rsidRDefault="0019499E" w:rsidP="00AA1388">
            <w:pPr>
              <w:rPr>
                <w:rFonts w:ascii="Arial" w:hAnsi="Arial" w:cs="Arial"/>
                <w:sz w:val="22"/>
                <w:szCs w:val="22"/>
              </w:rPr>
            </w:pPr>
          </w:p>
        </w:tc>
      </w:tr>
      <w:tr w:rsidR="0019499E" w:rsidRPr="00AA1388" w14:paraId="6ABE9F71" w14:textId="77777777">
        <w:trPr>
          <w:trHeight w:val="638"/>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81DB72C" w14:textId="77777777" w:rsidR="0019499E" w:rsidRPr="00AA1388" w:rsidRDefault="00E5283F" w:rsidP="00AA1388">
            <w:pPr>
              <w:rPr>
                <w:rFonts w:ascii="Arial" w:hAnsi="Arial" w:cs="Arial"/>
                <w:sz w:val="22"/>
                <w:szCs w:val="22"/>
              </w:rPr>
            </w:pPr>
            <w:r w:rsidRPr="00AA1388">
              <w:rPr>
                <w:rFonts w:ascii="Arial" w:hAnsi="Arial" w:cs="Arial"/>
                <w:b/>
                <w:bCs/>
                <w:sz w:val="22"/>
                <w:szCs w:val="22"/>
              </w:rPr>
              <w:t>Porcentaje de Cumplimiento</w:t>
            </w: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A1D77FA" w14:textId="30E606FE" w:rsidR="00C53D11" w:rsidRDefault="00E5283F" w:rsidP="00AA1388">
            <w:pPr>
              <w:jc w:val="both"/>
              <w:rPr>
                <w:rFonts w:ascii="Arial" w:hAnsi="Arial" w:cs="Arial"/>
                <w:b/>
                <w:bCs/>
                <w:sz w:val="21"/>
                <w:szCs w:val="21"/>
              </w:rPr>
            </w:pPr>
            <w:r w:rsidRPr="00C53D11">
              <w:rPr>
                <w:rFonts w:ascii="Arial" w:hAnsi="Arial" w:cs="Arial"/>
                <w:sz w:val="21"/>
                <w:szCs w:val="21"/>
              </w:rPr>
              <w:t>Porcentaje de cumplimiento de las especificaciones, actividades u obligaciones específicas contractuales de acuerdo a lo programado en el plan de trabajo de</w:t>
            </w:r>
            <w:r w:rsidR="0027578E" w:rsidRPr="00C53D11">
              <w:rPr>
                <w:rFonts w:ascii="Arial" w:hAnsi="Arial" w:cs="Arial"/>
                <w:sz w:val="21"/>
                <w:szCs w:val="21"/>
              </w:rPr>
              <w:t xml:space="preserve"> la</w:t>
            </w:r>
            <w:r w:rsidRPr="00C53D11">
              <w:rPr>
                <w:rFonts w:ascii="Arial" w:hAnsi="Arial" w:cs="Arial"/>
                <w:b/>
                <w:bCs/>
                <w:sz w:val="21"/>
                <w:szCs w:val="21"/>
              </w:rPr>
              <w:t xml:space="preserve"> </w:t>
            </w:r>
            <w:r w:rsidR="0027578E" w:rsidRPr="00C53D11">
              <w:rPr>
                <w:rFonts w:ascii="Arial" w:hAnsi="Arial" w:cs="Arial"/>
                <w:b/>
                <w:bCs/>
                <w:sz w:val="21"/>
                <w:szCs w:val="21"/>
              </w:rPr>
              <w:t xml:space="preserve">CUOTA </w:t>
            </w:r>
            <w:r w:rsidR="00C50FD4">
              <w:rPr>
                <w:rFonts w:ascii="Arial" w:hAnsi="Arial" w:cs="Arial"/>
                <w:b/>
                <w:bCs/>
                <w:sz w:val="21"/>
                <w:szCs w:val="21"/>
              </w:rPr>
              <w:t>1</w:t>
            </w:r>
            <w:r w:rsidR="006D56B4" w:rsidRPr="00C53D11">
              <w:rPr>
                <w:rFonts w:ascii="Arial" w:hAnsi="Arial" w:cs="Arial"/>
                <w:b/>
                <w:bCs/>
                <w:sz w:val="21"/>
                <w:szCs w:val="21"/>
              </w:rPr>
              <w:t>:</w:t>
            </w:r>
            <w:r w:rsidRPr="00C53D11">
              <w:rPr>
                <w:rFonts w:ascii="Arial" w:hAnsi="Arial" w:cs="Arial"/>
                <w:b/>
                <w:bCs/>
                <w:sz w:val="21"/>
                <w:szCs w:val="21"/>
              </w:rPr>
              <w:t xml:space="preserve">       </w:t>
            </w:r>
          </w:p>
          <w:p w14:paraId="1E46B765" w14:textId="74BFB8B2" w:rsidR="0019499E" w:rsidRPr="00C53D11" w:rsidRDefault="00E5283F" w:rsidP="00AA1388">
            <w:pPr>
              <w:jc w:val="both"/>
              <w:rPr>
                <w:rFonts w:ascii="Arial" w:hAnsi="Arial" w:cs="Arial"/>
                <w:b/>
                <w:bCs/>
                <w:sz w:val="21"/>
                <w:szCs w:val="21"/>
              </w:rPr>
            </w:pPr>
            <w:r w:rsidRPr="00C53D11">
              <w:rPr>
                <w:rFonts w:ascii="Arial" w:hAnsi="Arial" w:cs="Arial"/>
                <w:b/>
                <w:bCs/>
                <w:sz w:val="21"/>
                <w:szCs w:val="21"/>
              </w:rPr>
              <w:lastRenderedPageBreak/>
              <w:t xml:space="preserve">                                                               </w:t>
            </w:r>
          </w:p>
          <w:p w14:paraId="19F67177" w14:textId="77777777" w:rsidR="0019499E" w:rsidRPr="00AA1388" w:rsidRDefault="00E5283F" w:rsidP="00AA1388">
            <w:pPr>
              <w:jc w:val="both"/>
              <w:rPr>
                <w:rFonts w:ascii="Arial" w:hAnsi="Arial" w:cs="Arial"/>
                <w:sz w:val="22"/>
                <w:szCs w:val="22"/>
              </w:rPr>
            </w:pPr>
            <w:r w:rsidRPr="00C53D11">
              <w:rPr>
                <w:rFonts w:ascii="Arial" w:hAnsi="Arial" w:cs="Arial"/>
                <w:sz w:val="21"/>
                <w:szCs w:val="21"/>
              </w:rPr>
              <w:t>Porcentaje de cumplimiento de las especificaciones, actividades u obligaciones específicas contractuales en lo transcurrido en la vigencia del contrato de conformidad con lo acordado en el mismo</w:t>
            </w:r>
          </w:p>
        </w:tc>
        <w:tc>
          <w:tcPr>
            <w:tcW w:w="1559"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E6B988E" w14:textId="77777777" w:rsidR="0019499E" w:rsidRPr="00AA1388" w:rsidRDefault="0019499E" w:rsidP="00AA1388">
            <w:pPr>
              <w:rPr>
                <w:rFonts w:ascii="Arial" w:hAnsi="Arial" w:cs="Arial"/>
                <w:b/>
                <w:bCs/>
                <w:sz w:val="22"/>
                <w:szCs w:val="22"/>
              </w:rPr>
            </w:pPr>
          </w:p>
          <w:p w14:paraId="20C84D83" w14:textId="77777777" w:rsidR="0019499E" w:rsidRPr="00AA1388" w:rsidRDefault="00E5283F" w:rsidP="00AA1388">
            <w:pPr>
              <w:rPr>
                <w:rFonts w:ascii="Arial" w:hAnsi="Arial" w:cs="Arial"/>
                <w:sz w:val="22"/>
                <w:szCs w:val="22"/>
              </w:rPr>
            </w:pPr>
            <w:r w:rsidRPr="00AA1388">
              <w:rPr>
                <w:rFonts w:ascii="Arial" w:hAnsi="Arial" w:cs="Arial"/>
                <w:b/>
                <w:bCs/>
                <w:sz w:val="22"/>
                <w:szCs w:val="22"/>
              </w:rPr>
              <w:t>100%</w:t>
            </w:r>
          </w:p>
          <w:p w14:paraId="3F5270D5" w14:textId="77777777" w:rsidR="0019499E" w:rsidRPr="00AA1388" w:rsidRDefault="0019499E" w:rsidP="00AA1388">
            <w:pPr>
              <w:rPr>
                <w:rFonts w:ascii="Arial" w:hAnsi="Arial" w:cs="Arial"/>
                <w:b/>
                <w:bCs/>
                <w:sz w:val="22"/>
                <w:szCs w:val="22"/>
              </w:rPr>
            </w:pPr>
          </w:p>
          <w:p w14:paraId="58BF77D7" w14:textId="77777777" w:rsidR="0019499E" w:rsidRPr="00AA1388" w:rsidRDefault="0019499E" w:rsidP="00AA1388">
            <w:pPr>
              <w:rPr>
                <w:rFonts w:ascii="Arial" w:hAnsi="Arial" w:cs="Arial"/>
                <w:sz w:val="22"/>
                <w:szCs w:val="22"/>
              </w:rPr>
            </w:pPr>
          </w:p>
          <w:p w14:paraId="4465527D" w14:textId="77777777" w:rsidR="0019499E" w:rsidRPr="00AA1388" w:rsidRDefault="0019499E" w:rsidP="00AA1388">
            <w:pPr>
              <w:rPr>
                <w:rFonts w:ascii="Arial" w:hAnsi="Arial" w:cs="Arial"/>
                <w:sz w:val="22"/>
                <w:szCs w:val="22"/>
              </w:rPr>
            </w:pPr>
          </w:p>
          <w:p w14:paraId="7E1A6803" w14:textId="70193DE5" w:rsidR="0019499E" w:rsidRPr="00AA1388" w:rsidRDefault="00C53D11" w:rsidP="00AA1388">
            <w:pPr>
              <w:rPr>
                <w:rFonts w:ascii="Arial" w:hAnsi="Arial" w:cs="Arial"/>
                <w:sz w:val="22"/>
                <w:szCs w:val="22"/>
              </w:rPr>
            </w:pPr>
            <w:r>
              <w:rPr>
                <w:rFonts w:ascii="Arial" w:hAnsi="Arial" w:cs="Arial"/>
                <w:b/>
                <w:bCs/>
                <w:sz w:val="22"/>
                <w:szCs w:val="22"/>
              </w:rPr>
              <w:t>1</w:t>
            </w:r>
            <w:r w:rsidR="00EB1F03">
              <w:rPr>
                <w:rFonts w:ascii="Arial" w:hAnsi="Arial" w:cs="Arial"/>
                <w:b/>
                <w:bCs/>
                <w:sz w:val="22"/>
                <w:szCs w:val="22"/>
              </w:rPr>
              <w:t>6,66</w:t>
            </w:r>
            <w:r w:rsidR="00E5283F" w:rsidRPr="00AA1388">
              <w:rPr>
                <w:rFonts w:ascii="Arial" w:hAnsi="Arial" w:cs="Arial"/>
                <w:b/>
                <w:bCs/>
                <w:sz w:val="22"/>
                <w:szCs w:val="22"/>
              </w:rPr>
              <w:t>%</w:t>
            </w:r>
          </w:p>
          <w:p w14:paraId="56153CCA" w14:textId="51727724" w:rsidR="0019499E" w:rsidRPr="00AA1388" w:rsidRDefault="0019499E" w:rsidP="00AA1388">
            <w:pPr>
              <w:rPr>
                <w:rFonts w:ascii="Arial" w:hAnsi="Arial" w:cs="Arial"/>
                <w:sz w:val="22"/>
                <w:szCs w:val="22"/>
              </w:rPr>
            </w:pPr>
          </w:p>
          <w:p w14:paraId="07C9FB69" w14:textId="77777777" w:rsidR="0019499E" w:rsidRPr="00AA1388" w:rsidRDefault="0019499E" w:rsidP="00AA1388">
            <w:pPr>
              <w:rPr>
                <w:rFonts w:ascii="Arial" w:hAnsi="Arial" w:cs="Arial"/>
                <w:sz w:val="22"/>
                <w:szCs w:val="22"/>
              </w:rPr>
            </w:pPr>
          </w:p>
        </w:tc>
      </w:tr>
      <w:tr w:rsidR="0019499E" w:rsidRPr="00AA1388" w14:paraId="4C0F0891" w14:textId="77777777">
        <w:trPr>
          <w:trHeight w:val="431"/>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DF7AA03" w14:textId="77777777" w:rsidR="0019499E" w:rsidRPr="00AA1388" w:rsidRDefault="00E5283F" w:rsidP="00AA1388">
            <w:pPr>
              <w:rPr>
                <w:rFonts w:ascii="Arial" w:hAnsi="Arial" w:cs="Arial"/>
                <w:sz w:val="22"/>
                <w:szCs w:val="22"/>
              </w:rPr>
            </w:pPr>
            <w:r w:rsidRPr="00AA1388">
              <w:rPr>
                <w:rFonts w:ascii="Arial" w:hAnsi="Arial" w:cs="Arial"/>
                <w:b/>
                <w:bCs/>
                <w:sz w:val="22"/>
                <w:szCs w:val="22"/>
              </w:rPr>
              <w:lastRenderedPageBreak/>
              <w:t>Otras consideraciones</w:t>
            </w: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420784" w14:textId="77777777" w:rsidR="0019499E" w:rsidRPr="00AA1388" w:rsidRDefault="00E5283F" w:rsidP="00AA1388">
            <w:pPr>
              <w:rPr>
                <w:rFonts w:ascii="Arial" w:hAnsi="Arial" w:cs="Arial"/>
                <w:sz w:val="22"/>
                <w:szCs w:val="22"/>
              </w:rPr>
            </w:pPr>
            <w:r w:rsidRPr="00AA1388">
              <w:rPr>
                <w:rFonts w:ascii="Arial" w:hAnsi="Arial" w:cs="Arial"/>
                <w:sz w:val="22"/>
                <w:szCs w:val="22"/>
              </w:rPr>
              <w:t>Sin novedad</w:t>
            </w:r>
          </w:p>
        </w:tc>
        <w:tc>
          <w:tcPr>
            <w:tcW w:w="1559"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2D26FEF0" w14:textId="77777777" w:rsidR="0019499E" w:rsidRPr="00AA1388" w:rsidRDefault="0019499E" w:rsidP="00AA1388">
            <w:pPr>
              <w:rPr>
                <w:rFonts w:ascii="Arial" w:hAnsi="Arial" w:cs="Arial"/>
                <w:sz w:val="22"/>
                <w:szCs w:val="22"/>
              </w:rPr>
            </w:pPr>
          </w:p>
        </w:tc>
      </w:tr>
    </w:tbl>
    <w:p w14:paraId="77C8722C" w14:textId="77777777" w:rsidR="0019499E" w:rsidRPr="00AA1388" w:rsidRDefault="0019499E" w:rsidP="00AA1388">
      <w:pPr>
        <w:rPr>
          <w:rFonts w:ascii="Arial" w:hAnsi="Arial" w:cs="Arial"/>
          <w:sz w:val="22"/>
          <w:szCs w:val="22"/>
        </w:rPr>
      </w:pPr>
    </w:p>
    <w:tbl>
      <w:tblPr>
        <w:tblW w:w="10201"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538"/>
      </w:tblGrid>
      <w:tr w:rsidR="0019499E" w:rsidRPr="00AA1388" w14:paraId="6EB2AF9A" w14:textId="77777777" w:rsidTr="00BA0851">
        <w:trPr>
          <w:trHeight w:val="333"/>
        </w:trPr>
        <w:tc>
          <w:tcPr>
            <w:tcW w:w="10201" w:type="dxa"/>
            <w:gridSpan w:val="3"/>
            <w:tcBorders>
              <w:bottom w:val="single" w:sz="4" w:space="0" w:color="C0C0C0"/>
            </w:tcBorders>
            <w:tcMar>
              <w:top w:w="15" w:type="dxa"/>
              <w:left w:w="70" w:type="dxa"/>
              <w:bottom w:w="15" w:type="dxa"/>
              <w:right w:w="70" w:type="dxa"/>
            </w:tcMar>
            <w:vAlign w:val="center"/>
            <w:hideMark/>
          </w:tcPr>
          <w:p w14:paraId="5FD0F778" w14:textId="77777777" w:rsidR="0019499E" w:rsidRPr="00AA1388" w:rsidRDefault="00E5283F" w:rsidP="00AA1388">
            <w:pPr>
              <w:rPr>
                <w:rFonts w:ascii="Arial" w:hAnsi="Arial" w:cs="Arial"/>
                <w:sz w:val="22"/>
                <w:szCs w:val="22"/>
              </w:rPr>
            </w:pPr>
            <w:r w:rsidRPr="00AA1388">
              <w:rPr>
                <w:rFonts w:ascii="Arial" w:hAnsi="Arial" w:cs="Arial"/>
                <w:b/>
                <w:bCs/>
                <w:sz w:val="22"/>
                <w:szCs w:val="22"/>
                <w:shd w:val="clear" w:color="auto" w:fill="C0C0C0"/>
              </w:rPr>
              <w:t>Compromisos adquiridos</w:t>
            </w:r>
          </w:p>
        </w:tc>
      </w:tr>
      <w:tr w:rsidR="0019499E" w:rsidRPr="00AA1388" w14:paraId="2783AF9B" w14:textId="77777777" w:rsidTr="00BA0851">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8078E32"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4E6F9B1"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 de entrega</w:t>
            </w:r>
          </w:p>
        </w:tc>
        <w:tc>
          <w:tcPr>
            <w:tcW w:w="3538"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1C05D9DD"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Responsable</w:t>
            </w:r>
          </w:p>
        </w:tc>
      </w:tr>
      <w:tr w:rsidR="0019499E" w:rsidRPr="00AA1388" w14:paraId="6AEB4570" w14:textId="77777777" w:rsidTr="00BA0851">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01F48941"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1D424214" w14:textId="77777777" w:rsidR="0019499E" w:rsidRPr="00AA1388" w:rsidRDefault="0019499E" w:rsidP="00AA1388">
            <w:pPr>
              <w:jc w:val="center"/>
              <w:rPr>
                <w:rFonts w:ascii="Arial" w:hAnsi="Arial" w:cs="Arial"/>
                <w:b/>
                <w:bCs/>
                <w:sz w:val="22"/>
                <w:szCs w:val="22"/>
              </w:rPr>
            </w:pPr>
          </w:p>
        </w:tc>
        <w:tc>
          <w:tcPr>
            <w:tcW w:w="3538" w:type="dxa"/>
            <w:tcBorders>
              <w:top w:val="single" w:sz="4" w:space="0" w:color="C0C0C0"/>
              <w:left w:val="single" w:sz="4" w:space="0" w:color="C0C0C0"/>
            </w:tcBorders>
            <w:tcMar>
              <w:top w:w="15" w:type="dxa"/>
              <w:left w:w="70" w:type="dxa"/>
              <w:bottom w:w="15" w:type="dxa"/>
              <w:right w:w="70" w:type="dxa"/>
            </w:tcMar>
            <w:vAlign w:val="center"/>
          </w:tcPr>
          <w:p w14:paraId="11EDCD57" w14:textId="77777777" w:rsidR="0019499E" w:rsidRPr="00AA1388" w:rsidRDefault="0019499E" w:rsidP="00AA1388">
            <w:pPr>
              <w:jc w:val="center"/>
              <w:rPr>
                <w:rFonts w:ascii="Arial" w:hAnsi="Arial" w:cs="Arial"/>
                <w:b/>
                <w:bCs/>
                <w:sz w:val="22"/>
                <w:szCs w:val="22"/>
              </w:rPr>
            </w:pPr>
          </w:p>
        </w:tc>
      </w:tr>
    </w:tbl>
    <w:p w14:paraId="5ED3DACA" w14:textId="77777777" w:rsidR="0019499E" w:rsidRPr="00AA1388" w:rsidRDefault="0019499E" w:rsidP="00AA1388">
      <w:pPr>
        <w:rPr>
          <w:rFonts w:ascii="Arial" w:hAnsi="Arial" w:cs="Arial"/>
          <w:sz w:val="22"/>
          <w:szCs w:val="22"/>
        </w:rPr>
      </w:pPr>
    </w:p>
    <w:tbl>
      <w:tblPr>
        <w:tblW w:w="10201"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8"/>
        <w:gridCol w:w="1985"/>
        <w:gridCol w:w="3538"/>
      </w:tblGrid>
      <w:tr w:rsidR="0019499E" w:rsidRPr="00AA1388" w14:paraId="6273CB72" w14:textId="77777777" w:rsidTr="00BA0851">
        <w:trPr>
          <w:trHeight w:val="333"/>
        </w:trPr>
        <w:tc>
          <w:tcPr>
            <w:tcW w:w="10201" w:type="dxa"/>
            <w:gridSpan w:val="3"/>
            <w:tcMar>
              <w:top w:w="15" w:type="dxa"/>
              <w:left w:w="70" w:type="dxa"/>
              <w:bottom w:w="15" w:type="dxa"/>
              <w:right w:w="70" w:type="dxa"/>
            </w:tcMar>
            <w:vAlign w:val="center"/>
            <w:hideMark/>
          </w:tcPr>
          <w:p w14:paraId="007D5007" w14:textId="77777777" w:rsidR="0019499E" w:rsidRPr="00AA1388" w:rsidRDefault="00E5283F" w:rsidP="00AA1388">
            <w:pPr>
              <w:rPr>
                <w:rFonts w:ascii="Arial" w:hAnsi="Arial" w:cs="Arial"/>
                <w:sz w:val="22"/>
                <w:szCs w:val="22"/>
              </w:rPr>
            </w:pPr>
            <w:r w:rsidRPr="00AA1388">
              <w:rPr>
                <w:rFonts w:ascii="Arial" w:hAnsi="Arial" w:cs="Arial"/>
                <w:b/>
                <w:bCs/>
                <w:sz w:val="22"/>
                <w:szCs w:val="22"/>
                <w:shd w:val="clear" w:color="auto" w:fill="C0C0C0"/>
              </w:rPr>
              <w:t xml:space="preserve">Prórroga, suspensiones o adiciones     </w:t>
            </w:r>
          </w:p>
        </w:tc>
      </w:tr>
      <w:tr w:rsidR="0019499E" w:rsidRPr="00AA1388" w14:paraId="68751D8A" w14:textId="77777777" w:rsidTr="00BA0851">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50C962"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94A61EF"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 de reinicio</w:t>
            </w:r>
          </w:p>
        </w:tc>
        <w:tc>
          <w:tcPr>
            <w:tcW w:w="3538"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259BE38B"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Responsable</w:t>
            </w:r>
          </w:p>
        </w:tc>
      </w:tr>
      <w:tr w:rsidR="0019499E" w:rsidRPr="00AA1388" w14:paraId="3E68C568" w14:textId="77777777" w:rsidTr="00BA0851">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6FFB335C" w14:textId="2EC29F40" w:rsidR="0019499E" w:rsidRPr="00AA1388" w:rsidRDefault="0019499E" w:rsidP="00961CAD">
            <w:pPr>
              <w:jc w:val="both"/>
              <w:rPr>
                <w:rFonts w:ascii="Arial" w:hAnsi="Arial" w:cs="Arial"/>
                <w:b/>
                <w:bCs/>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12EE56C5" w14:textId="77777777" w:rsidR="0019499E" w:rsidRPr="00AA1388" w:rsidRDefault="0019499E" w:rsidP="00AA1388">
            <w:pPr>
              <w:jc w:val="center"/>
              <w:rPr>
                <w:rFonts w:ascii="Arial" w:hAnsi="Arial" w:cs="Arial"/>
                <w:b/>
                <w:bCs/>
                <w:sz w:val="22"/>
                <w:szCs w:val="22"/>
              </w:rPr>
            </w:pPr>
          </w:p>
        </w:tc>
        <w:tc>
          <w:tcPr>
            <w:tcW w:w="3538" w:type="dxa"/>
            <w:tcBorders>
              <w:top w:val="single" w:sz="4" w:space="0" w:color="C0C0C0"/>
              <w:left w:val="single" w:sz="4" w:space="0" w:color="C0C0C0"/>
            </w:tcBorders>
            <w:tcMar>
              <w:top w:w="15" w:type="dxa"/>
              <w:left w:w="70" w:type="dxa"/>
              <w:bottom w:w="15" w:type="dxa"/>
              <w:right w:w="70" w:type="dxa"/>
            </w:tcMar>
            <w:vAlign w:val="center"/>
          </w:tcPr>
          <w:p w14:paraId="5C839144" w14:textId="77777777" w:rsidR="0019499E" w:rsidRPr="00AA1388" w:rsidRDefault="0019499E" w:rsidP="00AA1388">
            <w:pPr>
              <w:jc w:val="center"/>
              <w:rPr>
                <w:rFonts w:ascii="Arial" w:hAnsi="Arial" w:cs="Arial"/>
                <w:b/>
                <w:bCs/>
                <w:sz w:val="22"/>
                <w:szCs w:val="22"/>
              </w:rPr>
            </w:pPr>
          </w:p>
        </w:tc>
      </w:tr>
    </w:tbl>
    <w:p w14:paraId="5469E93E" w14:textId="77777777" w:rsidR="0019499E" w:rsidRPr="00AA1388" w:rsidRDefault="0019499E"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0B545ED5" w14:textId="77777777">
        <w:trPr>
          <w:trHeight w:val="393"/>
        </w:trPr>
        <w:tc>
          <w:tcPr>
            <w:tcW w:w="9923" w:type="dxa"/>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7E25CDC8" w14:textId="77777777" w:rsidR="0019499E" w:rsidRPr="00AA1388" w:rsidRDefault="00E5283F" w:rsidP="00AA1388">
            <w:pPr>
              <w:rPr>
                <w:rFonts w:ascii="Arial" w:hAnsi="Arial" w:cs="Arial"/>
                <w:sz w:val="22"/>
                <w:szCs w:val="22"/>
              </w:rPr>
            </w:pPr>
            <w:r w:rsidRPr="00AA1388">
              <w:rPr>
                <w:rFonts w:ascii="Arial" w:hAnsi="Arial" w:cs="Arial"/>
                <w:b/>
                <w:bCs/>
                <w:sz w:val="22"/>
                <w:szCs w:val="22"/>
                <w:shd w:val="clear" w:color="auto" w:fill="FFFFFF"/>
              </w:rPr>
              <w:t>SEGUIMIENTO TÉCNICO O DE EJECUCIÓN.</w:t>
            </w:r>
          </w:p>
        </w:tc>
      </w:tr>
      <w:tr w:rsidR="0019499E" w:rsidRPr="00AA1388" w14:paraId="238942ED" w14:textId="77777777">
        <w:trPr>
          <w:trHeight w:val="70"/>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EC6B785" w14:textId="77777777" w:rsidR="0019499E" w:rsidRPr="00AA1388" w:rsidRDefault="00E5283F" w:rsidP="00AA1388">
            <w:pPr>
              <w:ind w:right="357"/>
              <w:jc w:val="both"/>
              <w:rPr>
                <w:rFonts w:ascii="Arial" w:hAnsi="Arial" w:cs="Arial"/>
                <w:sz w:val="22"/>
                <w:szCs w:val="22"/>
              </w:rPr>
            </w:pPr>
            <w:r w:rsidRPr="00AA1388">
              <w:rPr>
                <w:rFonts w:ascii="Arial" w:hAnsi="Arial" w:cs="Arial"/>
                <w:sz w:val="22"/>
                <w:szCs w:val="22"/>
                <w:shd w:val="clear" w:color="auto" w:fill="FFFFFF"/>
              </w:rPr>
              <w:t xml:space="preserve">Las actividades se ejecutaron satisfactoriamente de conformidad con las técnicas jurídicas en contratación pública. </w:t>
            </w:r>
          </w:p>
          <w:p w14:paraId="2F4F9BAE" w14:textId="4A6533A6" w:rsidR="00C50FD4" w:rsidRPr="00B152A2" w:rsidRDefault="00E5283F" w:rsidP="00B152A2">
            <w:pPr>
              <w:ind w:right="357"/>
              <w:jc w:val="both"/>
              <w:rPr>
                <w:rFonts w:ascii="Arial" w:hAnsi="Arial" w:cs="Arial"/>
                <w:sz w:val="22"/>
                <w:szCs w:val="22"/>
                <w:shd w:val="clear" w:color="auto" w:fill="FFFFFF"/>
              </w:rPr>
            </w:pPr>
            <w:r w:rsidRPr="00AA1388">
              <w:rPr>
                <w:rFonts w:ascii="Arial" w:hAnsi="Arial" w:cs="Arial"/>
                <w:sz w:val="22"/>
                <w:szCs w:val="22"/>
                <w:shd w:val="clear" w:color="auto" w:fill="FFFFFF"/>
              </w:rPr>
              <w:t> </w:t>
            </w:r>
          </w:p>
          <w:p w14:paraId="1035B44D" w14:textId="07474FCC" w:rsidR="00C50FD4" w:rsidRPr="0024556E" w:rsidRDefault="00C50FD4" w:rsidP="00FE3063">
            <w:pPr>
              <w:jc w:val="both"/>
              <w:rPr>
                <w:rFonts w:ascii="Arial" w:hAnsi="Arial" w:cs="Arial"/>
                <w:b/>
                <w:bCs/>
                <w:sz w:val="22"/>
                <w:szCs w:val="22"/>
              </w:rPr>
            </w:pPr>
            <w:r w:rsidRPr="00C50FD4">
              <w:rPr>
                <w:rFonts w:ascii="Arial" w:hAnsi="Arial" w:cs="Arial"/>
                <w:b/>
                <w:bCs/>
                <w:sz w:val="22"/>
                <w:szCs w:val="22"/>
              </w:rPr>
              <w:t xml:space="preserve">ACTIVIDAD 1. </w:t>
            </w:r>
            <w:r w:rsidR="0024556E" w:rsidRPr="0024556E">
              <w:rPr>
                <w:rFonts w:ascii="Arial" w:hAnsi="Arial" w:cs="Arial"/>
                <w:b/>
                <w:bCs/>
                <w:sz w:val="20"/>
                <w:szCs w:val="20"/>
              </w:rPr>
              <w:t>Planificar y ejecutar acciones de sensibilización y educación dirigidas a actores estratégicos, autoridades locales, comunidades y empresas, orientadas a fortalecer capacidades y promover prácticas de mitigación y adaptación al cambio climático, en el marco del proyecto</w:t>
            </w:r>
          </w:p>
          <w:p w14:paraId="30BE2BB3" w14:textId="77777777" w:rsidR="00FE3063" w:rsidRPr="0024556E" w:rsidRDefault="00FE3063" w:rsidP="00FE3063">
            <w:pPr>
              <w:jc w:val="both"/>
              <w:rPr>
                <w:rFonts w:ascii="Arial" w:hAnsi="Arial" w:cs="Arial"/>
                <w:b/>
                <w:bCs/>
                <w:sz w:val="22"/>
                <w:szCs w:val="22"/>
              </w:rPr>
            </w:pPr>
          </w:p>
          <w:p w14:paraId="71110E71" w14:textId="3DE27E4A" w:rsidR="00B63D8B" w:rsidRPr="004D6A15" w:rsidRDefault="00187F66" w:rsidP="00B63D8B">
            <w:pPr>
              <w:pStyle w:val="Prrafodelista"/>
              <w:numPr>
                <w:ilvl w:val="0"/>
                <w:numId w:val="43"/>
              </w:numPr>
              <w:shd w:val="clear" w:color="auto" w:fill="FAFAFA"/>
              <w:spacing w:after="198"/>
              <w:ind w:right="354"/>
              <w:jc w:val="both"/>
              <w:rPr>
                <w:rFonts w:ascii="Arial" w:hAnsi="Arial" w:cs="Arial"/>
                <w:sz w:val="20"/>
                <w:szCs w:val="20"/>
              </w:rPr>
            </w:pPr>
            <w:r w:rsidRPr="004D6A15">
              <w:rPr>
                <w:rFonts w:ascii="Arial" w:hAnsi="Arial" w:cs="Arial"/>
                <w:sz w:val="20"/>
                <w:szCs w:val="20"/>
              </w:rPr>
              <w:t xml:space="preserve">El contratista acompaño </w:t>
            </w:r>
            <w:r w:rsidR="004D6A15" w:rsidRPr="004D6A15">
              <w:rPr>
                <w:rFonts w:ascii="Arial" w:hAnsi="Arial" w:cs="Arial"/>
                <w:sz w:val="20"/>
                <w:szCs w:val="20"/>
                <w:lang w:val="es-419"/>
              </w:rPr>
              <w:t>la generación de acciones estratégicas con el propósito de gestionar alianzas con empresas del Valle del Cauca, con un enfoque claro en la protección y el bienestar animal, integrando impacto social, reputación corporativa y sostenibilidad, contribuyendo así, a la gestión integral de cambio climático.</w:t>
            </w:r>
          </w:p>
          <w:p w14:paraId="62494A57" w14:textId="77777777" w:rsidR="00B152A2" w:rsidRPr="00B152A2" w:rsidRDefault="00B152A2" w:rsidP="00B152A2">
            <w:pPr>
              <w:pStyle w:val="Prrafodelista"/>
              <w:jc w:val="both"/>
              <w:rPr>
                <w:rFonts w:ascii="Arial" w:hAnsi="Arial" w:cs="Arial"/>
                <w:sz w:val="20"/>
                <w:szCs w:val="20"/>
              </w:rPr>
            </w:pPr>
          </w:p>
          <w:p w14:paraId="6C7B7ED8" w14:textId="77777777" w:rsidR="0024556E" w:rsidRPr="0024556E" w:rsidRDefault="00D7363F" w:rsidP="0024556E">
            <w:pPr>
              <w:jc w:val="both"/>
              <w:rPr>
                <w:rFonts w:ascii="Arial" w:hAnsi="Arial" w:cs="Arial"/>
                <w:b/>
                <w:bCs/>
                <w:sz w:val="20"/>
                <w:szCs w:val="20"/>
              </w:rPr>
            </w:pPr>
            <w:r w:rsidRPr="0024556E">
              <w:rPr>
                <w:rFonts w:ascii="Arial" w:hAnsi="Arial" w:cs="Arial"/>
                <w:b/>
                <w:bCs/>
                <w:sz w:val="22"/>
                <w:szCs w:val="22"/>
              </w:rPr>
              <w:t>ACTIVIDAD 2.</w:t>
            </w:r>
            <w:r w:rsidR="0024556E" w:rsidRPr="0024556E">
              <w:rPr>
                <w:rFonts w:ascii="Arial" w:hAnsi="Arial" w:cs="Arial"/>
                <w:b/>
                <w:bCs/>
                <w:sz w:val="22"/>
                <w:szCs w:val="22"/>
              </w:rPr>
              <w:t xml:space="preserve"> </w:t>
            </w:r>
            <w:r w:rsidRPr="0024556E">
              <w:rPr>
                <w:rFonts w:ascii="Arial" w:hAnsi="Arial" w:cs="Arial"/>
                <w:sz w:val="20"/>
                <w:szCs w:val="20"/>
              </w:rPr>
              <w:t xml:space="preserve"> </w:t>
            </w:r>
            <w:r w:rsidR="0024556E" w:rsidRPr="0024556E">
              <w:rPr>
                <w:rFonts w:ascii="Arial" w:hAnsi="Arial" w:cs="Arial"/>
                <w:b/>
                <w:bCs/>
                <w:sz w:val="20"/>
                <w:szCs w:val="20"/>
              </w:rPr>
              <w:t>Promover la coordinación interinstitucional y público-privada, con el fin de alinear iniciativas y capacidades hacia los objetivos del proyecto, fortaleciendo la concientización sobre el cambio climático y la generación de valor social.</w:t>
            </w:r>
          </w:p>
          <w:p w14:paraId="69B9AB94" w14:textId="58BE031A" w:rsidR="00D7363F" w:rsidRPr="00D7363F" w:rsidRDefault="00D7363F" w:rsidP="00AA1388">
            <w:pPr>
              <w:jc w:val="both"/>
              <w:rPr>
                <w:rFonts w:ascii="Arial" w:hAnsi="Arial" w:cs="Arial"/>
                <w:sz w:val="20"/>
                <w:szCs w:val="20"/>
              </w:rPr>
            </w:pPr>
          </w:p>
          <w:p w14:paraId="1712881E" w14:textId="77777777" w:rsidR="00AA1388" w:rsidRDefault="00AA1388" w:rsidP="00AA1388">
            <w:pPr>
              <w:jc w:val="both"/>
              <w:rPr>
                <w:rFonts w:ascii="Arial" w:hAnsi="Arial" w:cs="Arial"/>
                <w:b/>
                <w:bCs/>
                <w:sz w:val="22"/>
                <w:szCs w:val="22"/>
              </w:rPr>
            </w:pPr>
          </w:p>
          <w:p w14:paraId="7D184FCF" w14:textId="4441E7C0" w:rsidR="004D6A15" w:rsidRPr="004D6A15" w:rsidRDefault="006B60C0" w:rsidP="004D6A15">
            <w:pPr>
              <w:pStyle w:val="Prrafodelista"/>
              <w:numPr>
                <w:ilvl w:val="0"/>
                <w:numId w:val="43"/>
              </w:numPr>
              <w:jc w:val="both"/>
              <w:rPr>
                <w:rFonts w:ascii="Arial" w:hAnsi="Arial" w:cs="Arial"/>
                <w:sz w:val="20"/>
                <w:szCs w:val="20"/>
              </w:rPr>
            </w:pPr>
            <w:r w:rsidRPr="004D6A15">
              <w:rPr>
                <w:rFonts w:ascii="Arial" w:hAnsi="Arial" w:cs="Arial"/>
                <w:sz w:val="20"/>
                <w:szCs w:val="20"/>
                <w:lang w:val="es-419"/>
              </w:rPr>
              <w:t xml:space="preserve">El contratista participo </w:t>
            </w:r>
            <w:r w:rsidR="004D6A15" w:rsidRPr="004D6A15">
              <w:rPr>
                <w:rFonts w:ascii="Arial" w:hAnsi="Arial" w:cs="Arial"/>
                <w:sz w:val="20"/>
                <w:szCs w:val="20"/>
                <w:lang w:val="es-419"/>
              </w:rPr>
              <w:t xml:space="preserve">de la </w:t>
            </w:r>
            <w:r w:rsidR="004D6A15" w:rsidRPr="004D6A15">
              <w:rPr>
                <w:rFonts w:ascii="Arial" w:hAnsi="Arial" w:cs="Arial"/>
                <w:sz w:val="20"/>
                <w:szCs w:val="20"/>
              </w:rPr>
              <w:t>elaboración de la matriz de empresas que participaran en el proyecto con diferentes estrategias de Comunicación y Marketing Digital sobre el cambio climático con enfoque en la protección y bienestar animal</w:t>
            </w:r>
          </w:p>
          <w:p w14:paraId="658A565E" w14:textId="77777777" w:rsidR="004D6A15" w:rsidRPr="004D6A15" w:rsidRDefault="004D6A15" w:rsidP="004D6A15">
            <w:pPr>
              <w:pStyle w:val="Prrafodelista"/>
              <w:jc w:val="both"/>
              <w:rPr>
                <w:rFonts w:ascii="Arial" w:hAnsi="Arial" w:cs="Arial"/>
                <w:sz w:val="20"/>
                <w:szCs w:val="20"/>
              </w:rPr>
            </w:pPr>
            <w:r w:rsidRPr="004D6A15">
              <w:rPr>
                <w:rFonts w:ascii="Arial" w:hAnsi="Arial" w:cs="Arial"/>
                <w:sz w:val="20"/>
                <w:szCs w:val="20"/>
              </w:rPr>
              <w:t>Objetivo: Educar y generar conciencia usando canales digitales.</w:t>
            </w:r>
          </w:p>
          <w:p w14:paraId="072037A8" w14:textId="77777777" w:rsidR="004D6A15" w:rsidRPr="00AA490D" w:rsidRDefault="004D6A15" w:rsidP="004D6A15">
            <w:pPr>
              <w:jc w:val="both"/>
              <w:rPr>
                <w:rFonts w:ascii="Arial" w:hAnsi="Arial" w:cs="Arial"/>
                <w:sz w:val="20"/>
                <w:szCs w:val="20"/>
              </w:rPr>
            </w:pPr>
          </w:p>
          <w:p w14:paraId="740C9AD6" w14:textId="28BABCC0" w:rsidR="006B60C0" w:rsidRPr="006B24AD" w:rsidRDefault="006B60C0" w:rsidP="004D6A15">
            <w:pPr>
              <w:jc w:val="both"/>
              <w:rPr>
                <w:rFonts w:ascii="Arial" w:hAnsi="Arial" w:cs="Arial"/>
                <w:sz w:val="20"/>
                <w:szCs w:val="20"/>
              </w:rPr>
            </w:pPr>
          </w:p>
          <w:p w14:paraId="234331DD" w14:textId="77777777" w:rsidR="00943A24" w:rsidRPr="00774AD1" w:rsidRDefault="00943A24" w:rsidP="00774AD1">
            <w:pPr>
              <w:ind w:right="357"/>
              <w:jc w:val="both"/>
              <w:rPr>
                <w:rFonts w:ascii="Arial" w:hAnsi="Arial" w:cs="Arial"/>
                <w:b/>
                <w:bCs/>
                <w:sz w:val="22"/>
                <w:szCs w:val="22"/>
              </w:rPr>
            </w:pPr>
          </w:p>
          <w:p w14:paraId="0ADB7E72" w14:textId="77777777" w:rsidR="0024556E" w:rsidRPr="0024556E" w:rsidRDefault="004D2448" w:rsidP="0024556E">
            <w:pPr>
              <w:jc w:val="both"/>
              <w:rPr>
                <w:rFonts w:ascii="Arial" w:hAnsi="Arial" w:cs="Arial"/>
                <w:b/>
                <w:bCs/>
                <w:sz w:val="20"/>
                <w:szCs w:val="20"/>
              </w:rPr>
            </w:pPr>
            <w:r w:rsidRPr="0024556E">
              <w:rPr>
                <w:rFonts w:ascii="Arial" w:hAnsi="Arial" w:cs="Arial"/>
                <w:b/>
                <w:bCs/>
                <w:sz w:val="22"/>
                <w:szCs w:val="22"/>
              </w:rPr>
              <w:t xml:space="preserve">ACTIVIDAD 3. </w:t>
            </w:r>
            <w:r w:rsidR="0024556E" w:rsidRPr="0024556E">
              <w:rPr>
                <w:rFonts w:ascii="Arial" w:hAnsi="Arial" w:cs="Arial"/>
                <w:b/>
                <w:bCs/>
                <w:sz w:val="20"/>
                <w:szCs w:val="20"/>
              </w:rPr>
              <w:t xml:space="preserve">Apoyar iniciativas y actividades alineadas con los objetivos del proyecto, mediante una articulación interinstitucional y la participación activa de organizaciones privadas, promoviendo la </w:t>
            </w:r>
            <w:r w:rsidR="0024556E" w:rsidRPr="0024556E">
              <w:rPr>
                <w:rFonts w:ascii="Arial" w:hAnsi="Arial" w:cs="Arial"/>
                <w:b/>
                <w:bCs/>
                <w:sz w:val="20"/>
                <w:szCs w:val="20"/>
              </w:rPr>
              <w:lastRenderedPageBreak/>
              <w:t xml:space="preserve">implementación de la estrategia (RSE) empresarial que contribuya a la descarbonización, la adaptación al cambio climático y el fortalecimiento de la resiliencia local. </w:t>
            </w:r>
          </w:p>
          <w:p w14:paraId="38CF743C" w14:textId="218E80A8" w:rsidR="004D2448" w:rsidRPr="0024556E" w:rsidRDefault="004D2448" w:rsidP="004D2448">
            <w:pPr>
              <w:jc w:val="both"/>
              <w:rPr>
                <w:rFonts w:ascii="Arial" w:hAnsi="Arial" w:cs="Arial"/>
                <w:b/>
                <w:bCs/>
                <w:sz w:val="22"/>
                <w:szCs w:val="22"/>
              </w:rPr>
            </w:pPr>
          </w:p>
          <w:p w14:paraId="6EEE4D44" w14:textId="653CA383" w:rsidR="004D6A15" w:rsidRPr="004D6A15" w:rsidRDefault="004D6A15" w:rsidP="004D6A15">
            <w:pPr>
              <w:pStyle w:val="Prrafodelista"/>
              <w:numPr>
                <w:ilvl w:val="0"/>
                <w:numId w:val="43"/>
              </w:numPr>
              <w:autoSpaceDE w:val="0"/>
              <w:autoSpaceDN w:val="0"/>
              <w:adjustRightInd w:val="0"/>
              <w:rPr>
                <w:rFonts w:ascii="Arial" w:hAnsi="Arial" w:cs="Arial"/>
                <w:sz w:val="20"/>
                <w:szCs w:val="20"/>
                <w:lang w:val="es-419"/>
              </w:rPr>
            </w:pPr>
            <w:r w:rsidRPr="004D6A15">
              <w:rPr>
                <w:rFonts w:ascii="Arial" w:hAnsi="Arial" w:cs="Arial"/>
                <w:sz w:val="20"/>
                <w:szCs w:val="20"/>
              </w:rPr>
              <w:t xml:space="preserve">El contratista asistió a la planeación estratégica dirigida a gestionar  </w:t>
            </w:r>
            <w:r w:rsidRPr="004D6A15">
              <w:rPr>
                <w:rFonts w:ascii="Arial" w:hAnsi="Arial" w:cs="Arial"/>
                <w:sz w:val="20"/>
                <w:szCs w:val="20"/>
                <w:lang w:val="es-419"/>
              </w:rPr>
              <w:t>Programas de Responsabilidad Social Empresarial (RSE) con Enfoque Animal</w:t>
            </w:r>
            <w:r w:rsidRPr="004D6A15">
              <w:rPr>
                <w:rFonts w:ascii="Arial" w:hAnsi="Arial" w:cs="Arial"/>
                <w:sz w:val="20"/>
                <w:szCs w:val="20"/>
              </w:rPr>
              <w:t xml:space="preserve"> en línea con la mitigación y adaptación al cambio climático</w:t>
            </w:r>
          </w:p>
          <w:p w14:paraId="5EA9BB49" w14:textId="77777777" w:rsidR="004D6A15" w:rsidRPr="004D6A15" w:rsidRDefault="004D6A15" w:rsidP="004D6A15">
            <w:pPr>
              <w:pStyle w:val="Prrafodelista"/>
              <w:autoSpaceDE w:val="0"/>
              <w:autoSpaceDN w:val="0"/>
              <w:adjustRightInd w:val="0"/>
              <w:rPr>
                <w:rFonts w:ascii="Arial" w:hAnsi="Arial" w:cs="Arial"/>
                <w:sz w:val="20"/>
                <w:szCs w:val="20"/>
                <w:lang w:val="es-419"/>
              </w:rPr>
            </w:pPr>
            <w:r w:rsidRPr="004D6A15">
              <w:rPr>
                <w:rFonts w:ascii="Arial" w:hAnsi="Arial" w:cs="Arial"/>
                <w:sz w:val="20"/>
                <w:szCs w:val="20"/>
                <w:lang w:val="es-419"/>
              </w:rPr>
              <w:t>Objetivo: Integrar el bienestar animal dentro de la estrategia RSE empresarial.</w:t>
            </w:r>
          </w:p>
          <w:p w14:paraId="3082C81F" w14:textId="77777777" w:rsidR="004D6A15" w:rsidRPr="00125964" w:rsidRDefault="004D6A15" w:rsidP="004D6A15">
            <w:pPr>
              <w:autoSpaceDE w:val="0"/>
              <w:autoSpaceDN w:val="0"/>
              <w:adjustRightInd w:val="0"/>
              <w:rPr>
                <w:rFonts w:ascii="Arial" w:hAnsi="Arial" w:cs="Arial"/>
                <w:sz w:val="20"/>
                <w:szCs w:val="20"/>
                <w:lang w:val="es-419"/>
              </w:rPr>
            </w:pPr>
          </w:p>
          <w:p w14:paraId="63671375" w14:textId="77777777" w:rsidR="00B915DA" w:rsidRDefault="00B915DA" w:rsidP="006E58F7">
            <w:pPr>
              <w:spacing w:line="240" w:lineRule="atLeast"/>
              <w:ind w:right="358"/>
              <w:jc w:val="both"/>
              <w:rPr>
                <w:rFonts w:ascii="Arial" w:hAnsi="Arial" w:cs="Arial"/>
                <w:b/>
                <w:sz w:val="22"/>
                <w:szCs w:val="22"/>
              </w:rPr>
            </w:pPr>
          </w:p>
          <w:p w14:paraId="4A729E48" w14:textId="77777777" w:rsidR="0024556E" w:rsidRPr="0024556E" w:rsidRDefault="00C20E89" w:rsidP="0024556E">
            <w:pPr>
              <w:jc w:val="both"/>
              <w:rPr>
                <w:rFonts w:ascii="Arial" w:hAnsi="Arial" w:cs="Arial"/>
                <w:b/>
                <w:bCs/>
                <w:sz w:val="20"/>
                <w:szCs w:val="20"/>
              </w:rPr>
            </w:pPr>
            <w:r w:rsidRPr="0024556E">
              <w:rPr>
                <w:rFonts w:ascii="Arial" w:hAnsi="Arial" w:cs="Arial"/>
                <w:b/>
                <w:bCs/>
                <w:sz w:val="22"/>
                <w:szCs w:val="22"/>
              </w:rPr>
              <w:t xml:space="preserve">ACTIVIDAD 4. </w:t>
            </w:r>
            <w:r w:rsidR="0024556E" w:rsidRPr="0024556E">
              <w:rPr>
                <w:rFonts w:ascii="Arial" w:hAnsi="Arial" w:cs="Arial"/>
                <w:b/>
                <w:bCs/>
                <w:sz w:val="20"/>
                <w:szCs w:val="20"/>
              </w:rPr>
              <w:t>Seguir las directrices impartidas por el supervisor con el fin de cumplir con los objetivos fijados por el Modelo Integrado de Planeación y Gestión.</w:t>
            </w:r>
          </w:p>
          <w:p w14:paraId="6671A036" w14:textId="2A2F1396" w:rsidR="00C20E89" w:rsidRPr="0024556E" w:rsidRDefault="00C20E89" w:rsidP="00C20E89">
            <w:pPr>
              <w:jc w:val="both"/>
              <w:rPr>
                <w:rFonts w:ascii="Arial" w:hAnsi="Arial" w:cs="Arial"/>
                <w:b/>
                <w:bCs/>
                <w:sz w:val="22"/>
                <w:szCs w:val="22"/>
              </w:rPr>
            </w:pPr>
          </w:p>
          <w:p w14:paraId="5104AC9A" w14:textId="77777777" w:rsidR="0024556E" w:rsidRPr="001074C4" w:rsidRDefault="0024556E" w:rsidP="0024556E">
            <w:pPr>
              <w:pStyle w:val="Prrafodelista"/>
              <w:numPr>
                <w:ilvl w:val="0"/>
                <w:numId w:val="26"/>
              </w:numPr>
              <w:jc w:val="both"/>
              <w:rPr>
                <w:rFonts w:ascii="Arial" w:hAnsi="Arial" w:cs="Arial"/>
                <w:sz w:val="20"/>
                <w:szCs w:val="20"/>
              </w:rPr>
            </w:pPr>
            <w:r w:rsidRPr="00774AD1">
              <w:rPr>
                <w:rFonts w:ascii="Arial" w:hAnsi="Arial" w:cs="Arial"/>
                <w:sz w:val="20"/>
                <w:szCs w:val="20"/>
              </w:rPr>
              <w:t xml:space="preserve">El contratista </w:t>
            </w:r>
            <w:r>
              <w:rPr>
                <w:rFonts w:ascii="Arial" w:hAnsi="Arial" w:cs="Arial"/>
                <w:sz w:val="20"/>
                <w:szCs w:val="20"/>
              </w:rPr>
              <w:t>p</w:t>
            </w:r>
            <w:r w:rsidRPr="001074C4">
              <w:rPr>
                <w:rFonts w:ascii="Arial" w:hAnsi="Arial" w:cs="Arial"/>
                <w:sz w:val="20"/>
                <w:szCs w:val="20"/>
              </w:rPr>
              <w:t>articip</w:t>
            </w:r>
            <w:r>
              <w:rPr>
                <w:rFonts w:ascii="Arial" w:hAnsi="Arial" w:cs="Arial"/>
                <w:sz w:val="20"/>
                <w:szCs w:val="20"/>
              </w:rPr>
              <w:t>o</w:t>
            </w:r>
            <w:r w:rsidRPr="001074C4">
              <w:rPr>
                <w:rFonts w:ascii="Arial" w:hAnsi="Arial" w:cs="Arial"/>
                <w:sz w:val="20"/>
                <w:szCs w:val="20"/>
              </w:rPr>
              <w:t xml:space="preserve">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5575FDAE" w14:textId="77777777" w:rsidR="00C20E89" w:rsidRDefault="00C20E89" w:rsidP="00C20E89">
            <w:pPr>
              <w:jc w:val="both"/>
              <w:rPr>
                <w:rFonts w:ascii="Arial" w:hAnsi="Arial" w:cs="Arial"/>
                <w:b/>
                <w:bCs/>
                <w:sz w:val="22"/>
                <w:szCs w:val="22"/>
              </w:rPr>
            </w:pPr>
          </w:p>
          <w:p w14:paraId="397F8EDE" w14:textId="77777777" w:rsidR="00C20E89" w:rsidRDefault="00C20E89" w:rsidP="006E58F7">
            <w:pPr>
              <w:spacing w:line="240" w:lineRule="atLeast"/>
              <w:ind w:right="358"/>
              <w:jc w:val="both"/>
              <w:rPr>
                <w:rFonts w:ascii="Arial" w:hAnsi="Arial" w:cs="Arial"/>
                <w:b/>
                <w:sz w:val="22"/>
                <w:szCs w:val="22"/>
              </w:rPr>
            </w:pPr>
          </w:p>
          <w:p w14:paraId="14FAE07A" w14:textId="0487E4D4" w:rsidR="00C20E89" w:rsidRPr="004D6A15" w:rsidRDefault="00C20E89" w:rsidP="00C20E89">
            <w:pPr>
              <w:jc w:val="both"/>
              <w:rPr>
                <w:rFonts w:ascii="Arial" w:hAnsi="Arial" w:cs="Arial"/>
                <w:b/>
                <w:bCs/>
                <w:sz w:val="20"/>
                <w:szCs w:val="20"/>
              </w:rPr>
            </w:pPr>
            <w:r w:rsidRPr="0024556E">
              <w:rPr>
                <w:rFonts w:ascii="Arial" w:hAnsi="Arial" w:cs="Arial"/>
                <w:b/>
                <w:bCs/>
                <w:sz w:val="22"/>
                <w:szCs w:val="22"/>
              </w:rPr>
              <w:t xml:space="preserve">ACTIVIDAD 5. </w:t>
            </w:r>
            <w:r w:rsidR="0024556E" w:rsidRPr="0024556E">
              <w:rPr>
                <w:rFonts w:ascii="Arial" w:hAnsi="Arial" w:cs="Arial"/>
                <w:b/>
                <w:bCs/>
                <w:sz w:val="20"/>
                <w:szCs w:val="20"/>
              </w:rPr>
              <w:t>Cumplir y acatar las directrices, orientaciones y actividades impartidas por el supervisor del contrato, de acuerdo con el alcance, objetivos y acciones definidas en el proyecto.</w:t>
            </w:r>
          </w:p>
          <w:p w14:paraId="3C4E5046" w14:textId="50648976" w:rsidR="004D6A15" w:rsidRPr="006D1F7A" w:rsidRDefault="004D6A15" w:rsidP="004D6A15">
            <w:pPr>
              <w:pStyle w:val="NormalWeb"/>
              <w:numPr>
                <w:ilvl w:val="0"/>
                <w:numId w:val="22"/>
              </w:numPr>
              <w:jc w:val="both"/>
              <w:rPr>
                <w:rFonts w:ascii="Arial" w:hAnsi="Arial" w:cs="Arial"/>
                <w:sz w:val="20"/>
                <w:szCs w:val="20"/>
              </w:rPr>
            </w:pPr>
            <w:r>
              <w:rPr>
                <w:rFonts w:ascii="Arial" w:hAnsi="Arial" w:cs="Arial"/>
                <w:color w:val="161123"/>
                <w:sz w:val="20"/>
                <w:szCs w:val="20"/>
                <w:lang w:val="es-419"/>
              </w:rPr>
              <w:t>El contratista acompaño</w:t>
            </w:r>
            <w:r w:rsidRPr="009127F3">
              <w:rPr>
                <w:rFonts w:ascii="Arial" w:hAnsi="Arial" w:cs="Arial"/>
                <w:color w:val="161123"/>
                <w:sz w:val="20"/>
                <w:szCs w:val="20"/>
              </w:rPr>
              <w:t xml:space="preserve"> </w:t>
            </w:r>
            <w:r>
              <w:rPr>
                <w:rFonts w:ascii="Arial" w:hAnsi="Arial" w:cs="Arial"/>
                <w:color w:val="161123"/>
                <w:sz w:val="20"/>
                <w:szCs w:val="20"/>
              </w:rPr>
              <w:t>l</w:t>
            </w:r>
            <w:r w:rsidRPr="009127F3">
              <w:rPr>
                <w:rFonts w:ascii="Arial" w:hAnsi="Arial" w:cs="Arial"/>
                <w:color w:val="161123"/>
                <w:sz w:val="20"/>
                <w:szCs w:val="20"/>
              </w:rPr>
              <w:t xml:space="preserve">a estructuración del proyecto de alianza estratégica, entre la empresa OPECOM S.A.S y Subsecretaria de Protección y Bienestar animal. </w:t>
            </w:r>
          </w:p>
          <w:p w14:paraId="236A5896" w14:textId="77777777" w:rsidR="004D6A15" w:rsidRPr="00DB5200" w:rsidRDefault="004D6A15" w:rsidP="004D6A15">
            <w:pPr>
              <w:shd w:val="clear" w:color="auto" w:fill="FFFFFF"/>
              <w:spacing w:before="100" w:beforeAutospacing="1" w:after="100" w:afterAutospacing="1"/>
              <w:rPr>
                <w:rFonts w:ascii="Arial" w:hAnsi="Arial" w:cs="Arial"/>
                <w:color w:val="161123"/>
                <w:sz w:val="20"/>
                <w:szCs w:val="20"/>
                <w:lang w:eastAsia="es-MX"/>
              </w:rPr>
            </w:pPr>
            <w:r w:rsidRPr="009B128B">
              <w:rPr>
                <w:rFonts w:ascii="Arial" w:hAnsi="Arial" w:cs="Arial"/>
                <w:color w:val="161123"/>
                <w:sz w:val="20"/>
                <w:szCs w:val="20"/>
                <w:lang w:eastAsia="es-MX"/>
              </w:rPr>
              <w:t>Objetivos de la Alianza</w:t>
            </w:r>
            <w:r>
              <w:rPr>
                <w:rFonts w:ascii="Arial" w:hAnsi="Arial" w:cs="Arial"/>
                <w:color w:val="161123"/>
                <w:sz w:val="20"/>
                <w:szCs w:val="20"/>
                <w:lang w:eastAsia="es-MX"/>
              </w:rPr>
              <w:t>:</w:t>
            </w:r>
          </w:p>
          <w:p w14:paraId="41D52D16" w14:textId="77777777" w:rsidR="004D6A15" w:rsidRPr="009127F3"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Fortalecer los programas de rescate, rehabilitación y adopción de animales en situación de vulnerabilidad. </w:t>
            </w:r>
          </w:p>
          <w:p w14:paraId="2A2F807B" w14:textId="77777777" w:rsidR="004D6A15" w:rsidRPr="009127F3"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Impulsar campañas de educación y sensibilización sobre el bienestar animal en la comunidad. </w:t>
            </w:r>
          </w:p>
          <w:p w14:paraId="7B60C034" w14:textId="77777777" w:rsidR="004D6A15" w:rsidRPr="009127F3"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Fomentar la esterilización como estrategia para reducir la sobrepoblación de    animales en situación de calle. </w:t>
            </w:r>
          </w:p>
          <w:p w14:paraId="70DB4E0F" w14:textId="33D4C49F" w:rsidR="00C20E89" w:rsidRPr="004D6A15"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Implementar estrategias de comunicación para visualizar la iniciativa</w:t>
            </w:r>
          </w:p>
          <w:p w14:paraId="612E149E" w14:textId="77777777" w:rsidR="000538B4" w:rsidRDefault="000538B4" w:rsidP="00973630">
            <w:pPr>
              <w:ind w:right="358"/>
              <w:jc w:val="both"/>
              <w:rPr>
                <w:rFonts w:ascii="Arial" w:hAnsi="Arial" w:cs="Arial"/>
                <w:b/>
                <w:sz w:val="22"/>
                <w:szCs w:val="22"/>
              </w:rPr>
            </w:pPr>
          </w:p>
          <w:p w14:paraId="66ADB625" w14:textId="050663C4" w:rsidR="00973630" w:rsidRDefault="00973630" w:rsidP="00973630">
            <w:pPr>
              <w:ind w:right="358"/>
              <w:jc w:val="both"/>
              <w:rPr>
                <w:rFonts w:ascii="Arial" w:hAnsi="Arial" w:cs="Arial"/>
                <w:b/>
                <w:sz w:val="22"/>
                <w:szCs w:val="22"/>
              </w:rPr>
            </w:pPr>
            <w:r w:rsidRPr="0075772B">
              <w:rPr>
                <w:rFonts w:ascii="Arial" w:hAnsi="Arial" w:cs="Arial"/>
                <w:b/>
                <w:sz w:val="22"/>
                <w:szCs w:val="22"/>
              </w:rPr>
              <w:t>Seguimiento técnico según corresponda, si es aplicable se hace la anotación; si no lo es, se escribe NO APLICA. Si es necesaria otra información técnica se puede agregar.</w:t>
            </w:r>
          </w:p>
          <w:p w14:paraId="0DF4803F" w14:textId="77777777" w:rsidR="00B915DA" w:rsidRDefault="00B915DA" w:rsidP="00973630">
            <w:pPr>
              <w:ind w:right="358"/>
              <w:jc w:val="both"/>
              <w:rPr>
                <w:rFonts w:ascii="Arial" w:hAnsi="Arial" w:cs="Arial"/>
                <w:b/>
                <w:sz w:val="22"/>
                <w:szCs w:val="22"/>
              </w:rPr>
            </w:pPr>
          </w:p>
          <w:p w14:paraId="231A0088" w14:textId="77777777" w:rsidR="000538B4" w:rsidRDefault="000538B4" w:rsidP="00973630">
            <w:pPr>
              <w:ind w:right="358"/>
              <w:jc w:val="both"/>
              <w:rPr>
                <w:rFonts w:ascii="Arial" w:hAnsi="Arial" w:cs="Arial"/>
                <w:b/>
                <w:sz w:val="22"/>
                <w:szCs w:val="22"/>
              </w:rPr>
            </w:pPr>
          </w:p>
          <w:p w14:paraId="214A0BA1" w14:textId="77777777" w:rsidR="000538B4" w:rsidRPr="0075772B" w:rsidRDefault="000538B4" w:rsidP="00973630">
            <w:pPr>
              <w:ind w:right="358"/>
              <w:jc w:val="both"/>
              <w:rPr>
                <w:rFonts w:ascii="Arial" w:hAnsi="Arial" w:cs="Arial"/>
                <w:b/>
                <w:sz w:val="22"/>
                <w:szCs w:val="22"/>
              </w:rPr>
            </w:pPr>
          </w:p>
          <w:p w14:paraId="3131914B"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 xml:space="preserve">Cumplimiento de las normas técnicas aplicables: Las actividades se ejecutaron de conformidad con el Estatuto de Contratación Pública, las normas de calidad y de gestión documental. </w:t>
            </w:r>
          </w:p>
          <w:p w14:paraId="559FBAA5"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Cumplimiento de las condiciones ofrecidas de acuerdo con lo previsto en el contrato de las personas que conforman el equipo del contratista y exigir su reemplazo en condiciones equivalentes cuando fuere necesario: NO APLICA.</w:t>
            </w:r>
          </w:p>
          <w:p w14:paraId="6BC821F5"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Sugerir las necesidades de cambio o ajuste: NO APLICA.</w:t>
            </w:r>
          </w:p>
          <w:p w14:paraId="77CBA1EC"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Acciones de las partes de los cambios o ajustes: NO APLICA.</w:t>
            </w:r>
          </w:p>
          <w:p w14:paraId="5A0FC68E"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lastRenderedPageBreak/>
              <w:t>Solicitudes y requerimientos técnicos del contratista: NO A</w:t>
            </w:r>
            <w:r>
              <w:rPr>
                <w:rFonts w:ascii="Arial" w:hAnsi="Arial" w:cs="Arial"/>
                <w:b/>
                <w:sz w:val="22"/>
                <w:szCs w:val="22"/>
              </w:rPr>
              <w:t>P</w:t>
            </w:r>
            <w:r w:rsidRPr="0075772B">
              <w:rPr>
                <w:rFonts w:ascii="Arial" w:hAnsi="Arial" w:cs="Arial"/>
                <w:b/>
                <w:sz w:val="22"/>
                <w:szCs w:val="22"/>
              </w:rPr>
              <w:t>LICA.</w:t>
            </w:r>
          </w:p>
          <w:p w14:paraId="2A411E1D"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Recomendaciones a las solicitudes y requerimientos técnicos del contratista: NO APLICA.</w:t>
            </w:r>
          </w:p>
          <w:p w14:paraId="1F2D00ED"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Necesidad de hacer efectivas las garantías: NO APLICA.</w:t>
            </w:r>
          </w:p>
          <w:p w14:paraId="1145EFFE" w14:textId="114A16F2" w:rsidR="00973630" w:rsidRDefault="00973630" w:rsidP="00B915DA">
            <w:pPr>
              <w:ind w:left="492" w:right="358"/>
              <w:jc w:val="both"/>
              <w:rPr>
                <w:rFonts w:ascii="Arial" w:hAnsi="Arial" w:cs="Arial"/>
                <w:b/>
                <w:sz w:val="22"/>
                <w:szCs w:val="22"/>
              </w:rPr>
            </w:pPr>
            <w:r w:rsidRPr="0075772B">
              <w:rPr>
                <w:rFonts w:ascii="Arial" w:hAnsi="Arial" w:cs="Arial"/>
                <w:b/>
                <w:sz w:val="22"/>
                <w:szCs w:val="22"/>
              </w:rPr>
              <w:t>Documentos y soportes necesarios frente a la necesidad de hacer efectiva las garantías del contrato: NO APLICA.</w:t>
            </w:r>
          </w:p>
          <w:p w14:paraId="127EB11D" w14:textId="77777777" w:rsidR="00B915DA" w:rsidRPr="00B915DA" w:rsidRDefault="00B915DA" w:rsidP="00B915DA">
            <w:pPr>
              <w:ind w:right="358"/>
              <w:jc w:val="both"/>
              <w:rPr>
                <w:rFonts w:ascii="Arial" w:hAnsi="Arial" w:cs="Arial"/>
                <w:b/>
                <w:sz w:val="22"/>
                <w:szCs w:val="22"/>
              </w:rPr>
            </w:pPr>
          </w:p>
          <w:p w14:paraId="77BCDD78" w14:textId="77777777" w:rsidR="0019499E" w:rsidRPr="00AA1388" w:rsidRDefault="0019499E" w:rsidP="00AA1388">
            <w:pPr>
              <w:ind w:left="202"/>
              <w:rPr>
                <w:rFonts w:ascii="Arial" w:hAnsi="Arial" w:cs="Arial"/>
                <w:b/>
                <w:bCs/>
                <w:sz w:val="22"/>
                <w:szCs w:val="22"/>
              </w:rPr>
            </w:pPr>
          </w:p>
        </w:tc>
      </w:tr>
    </w:tbl>
    <w:p w14:paraId="63D93B2A" w14:textId="77777777" w:rsidR="0019499E" w:rsidRPr="00AA1388" w:rsidRDefault="0019499E" w:rsidP="00AA1388">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13D7F24D"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1FBF9586" w14:textId="77777777" w:rsidR="0019499E" w:rsidRPr="00AA1388" w:rsidRDefault="00E5283F" w:rsidP="00AA1388">
            <w:pPr>
              <w:rPr>
                <w:rFonts w:ascii="Arial" w:hAnsi="Arial" w:cs="Arial"/>
                <w:sz w:val="22"/>
                <w:szCs w:val="22"/>
              </w:rPr>
            </w:pPr>
            <w:r w:rsidRPr="00AA1388">
              <w:rPr>
                <w:rFonts w:ascii="Arial" w:hAnsi="Arial" w:cs="Arial"/>
                <w:b/>
                <w:bCs/>
                <w:sz w:val="22"/>
                <w:szCs w:val="22"/>
              </w:rPr>
              <w:t>SEGUIMIENTO ADMINISTRATIVO</w:t>
            </w:r>
          </w:p>
        </w:tc>
      </w:tr>
      <w:tr w:rsidR="0019499E" w:rsidRPr="00AA1388" w14:paraId="18BE89CA" w14:textId="77777777">
        <w:trPr>
          <w:trHeight w:val="1125"/>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2F6E523D" w14:textId="77777777" w:rsidR="00B915DA" w:rsidRDefault="00B915DA" w:rsidP="00AA1388">
            <w:pPr>
              <w:jc w:val="both"/>
              <w:textAlignment w:val="center"/>
              <w:rPr>
                <w:rFonts w:ascii="Arial" w:hAnsi="Arial" w:cs="Arial"/>
                <w:b/>
                <w:bCs/>
                <w:sz w:val="22"/>
                <w:szCs w:val="22"/>
              </w:rPr>
            </w:pPr>
          </w:p>
          <w:p w14:paraId="726AF0C9" w14:textId="77777777" w:rsidR="000538B4" w:rsidRDefault="000538B4" w:rsidP="00AA1388">
            <w:pPr>
              <w:jc w:val="both"/>
              <w:textAlignment w:val="center"/>
              <w:rPr>
                <w:rFonts w:ascii="Arial" w:hAnsi="Arial" w:cs="Arial"/>
                <w:b/>
                <w:bCs/>
                <w:sz w:val="22"/>
                <w:szCs w:val="22"/>
              </w:rPr>
            </w:pPr>
          </w:p>
          <w:p w14:paraId="5E77256C" w14:textId="30ACDB6F" w:rsidR="0019499E" w:rsidRDefault="00E5283F" w:rsidP="00AA1388">
            <w:pPr>
              <w:jc w:val="both"/>
              <w:textAlignment w:val="center"/>
              <w:rPr>
                <w:rFonts w:ascii="Arial" w:hAnsi="Arial" w:cs="Arial"/>
                <w:b/>
                <w:bCs/>
                <w:sz w:val="22"/>
                <w:szCs w:val="22"/>
              </w:rPr>
            </w:pPr>
            <w:r w:rsidRPr="00AA1388">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46801FB8" w14:textId="77777777" w:rsidR="00B915DA" w:rsidRDefault="00B915DA" w:rsidP="00AA1388">
            <w:pPr>
              <w:jc w:val="both"/>
              <w:textAlignment w:val="center"/>
              <w:rPr>
                <w:rFonts w:ascii="Arial" w:hAnsi="Arial" w:cs="Arial"/>
                <w:sz w:val="22"/>
                <w:szCs w:val="22"/>
              </w:rPr>
            </w:pPr>
          </w:p>
          <w:p w14:paraId="38A2B956" w14:textId="77777777" w:rsidR="000538B4" w:rsidRPr="00AA1388" w:rsidRDefault="000538B4" w:rsidP="00AA1388">
            <w:pPr>
              <w:jc w:val="both"/>
              <w:textAlignment w:val="center"/>
              <w:rPr>
                <w:rFonts w:ascii="Arial" w:hAnsi="Arial" w:cs="Arial"/>
                <w:sz w:val="22"/>
                <w:szCs w:val="22"/>
              </w:rPr>
            </w:pPr>
          </w:p>
          <w:p w14:paraId="1BE39BF2" w14:textId="77777777" w:rsidR="0019499E"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Expediente electrónico o físico del contrato completo, actualizado y cumple con la normativa aplicable: NO APLICA</w:t>
            </w:r>
          </w:p>
          <w:p w14:paraId="4EC34BAB" w14:textId="77777777" w:rsidR="00B915DA" w:rsidRDefault="00B915DA" w:rsidP="00B915DA">
            <w:pPr>
              <w:pBdr>
                <w:left w:val="none" w:sz="0" w:space="4" w:color="auto"/>
              </w:pBdr>
              <w:ind w:left="492"/>
              <w:jc w:val="both"/>
              <w:textAlignment w:val="center"/>
              <w:rPr>
                <w:rFonts w:ascii="Arial" w:hAnsi="Arial" w:cs="Arial"/>
                <w:sz w:val="22"/>
                <w:szCs w:val="22"/>
              </w:rPr>
            </w:pPr>
          </w:p>
          <w:p w14:paraId="684E3019" w14:textId="77777777" w:rsidR="000538B4" w:rsidRPr="00AA1388" w:rsidRDefault="000538B4" w:rsidP="00B915DA">
            <w:pPr>
              <w:pBdr>
                <w:left w:val="none" w:sz="0" w:space="4" w:color="auto"/>
              </w:pBdr>
              <w:ind w:left="492"/>
              <w:jc w:val="both"/>
              <w:textAlignment w:val="center"/>
              <w:rPr>
                <w:rFonts w:ascii="Arial" w:hAnsi="Arial" w:cs="Arial"/>
                <w:sz w:val="22"/>
                <w:szCs w:val="22"/>
              </w:rPr>
            </w:pPr>
          </w:p>
          <w:p w14:paraId="05E2421F" w14:textId="77777777" w:rsidR="0019499E" w:rsidRPr="00AA1388"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Aprobación de garantías con el cumplimiento de los requisitos legales: NO APLICA</w:t>
            </w:r>
          </w:p>
          <w:p w14:paraId="540F635F" w14:textId="77777777" w:rsidR="0019499E"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Cumplimiento de las obligaciones laborales: NO APLICA</w:t>
            </w:r>
          </w:p>
          <w:p w14:paraId="42981EF1" w14:textId="77777777" w:rsidR="00B915DA" w:rsidRDefault="00B915DA" w:rsidP="00B915DA">
            <w:pPr>
              <w:pBdr>
                <w:left w:val="none" w:sz="0" w:space="4" w:color="auto"/>
              </w:pBdr>
              <w:ind w:left="492"/>
              <w:jc w:val="both"/>
              <w:textAlignment w:val="center"/>
              <w:rPr>
                <w:rFonts w:ascii="Arial" w:hAnsi="Arial" w:cs="Arial"/>
                <w:sz w:val="22"/>
                <w:szCs w:val="22"/>
              </w:rPr>
            </w:pPr>
          </w:p>
          <w:p w14:paraId="59A308FA" w14:textId="77777777" w:rsidR="000538B4" w:rsidRDefault="000538B4" w:rsidP="00B915DA">
            <w:pPr>
              <w:pBdr>
                <w:left w:val="none" w:sz="0" w:space="4" w:color="auto"/>
              </w:pBdr>
              <w:ind w:left="492"/>
              <w:jc w:val="both"/>
              <w:textAlignment w:val="center"/>
              <w:rPr>
                <w:rFonts w:ascii="Arial" w:hAnsi="Arial" w:cs="Arial"/>
                <w:sz w:val="22"/>
                <w:szCs w:val="22"/>
              </w:rPr>
            </w:pPr>
          </w:p>
          <w:p w14:paraId="2CA64101" w14:textId="77777777" w:rsidR="000538B4" w:rsidRPr="00AA1388" w:rsidRDefault="000538B4" w:rsidP="00B915DA">
            <w:pPr>
              <w:pBdr>
                <w:left w:val="none" w:sz="0" w:space="4" w:color="auto"/>
              </w:pBdr>
              <w:ind w:left="492"/>
              <w:jc w:val="both"/>
              <w:textAlignment w:val="center"/>
              <w:rPr>
                <w:rFonts w:ascii="Arial" w:hAnsi="Arial" w:cs="Arial"/>
                <w:sz w:val="22"/>
                <w:szCs w:val="22"/>
              </w:rPr>
            </w:pPr>
          </w:p>
          <w:p w14:paraId="6D64119F" w14:textId="77777777" w:rsidR="0019499E"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Informes previstos y los que soliciten los organismos de control: NO APLICA</w:t>
            </w:r>
          </w:p>
          <w:p w14:paraId="37539776" w14:textId="77777777" w:rsidR="00B915DA" w:rsidRPr="00AA1388" w:rsidRDefault="00B915DA" w:rsidP="00B915DA">
            <w:pPr>
              <w:pBdr>
                <w:left w:val="none" w:sz="0" w:space="4" w:color="auto"/>
              </w:pBdr>
              <w:jc w:val="both"/>
              <w:textAlignment w:val="center"/>
              <w:rPr>
                <w:rFonts w:ascii="Arial" w:hAnsi="Arial" w:cs="Arial"/>
                <w:sz w:val="22"/>
                <w:szCs w:val="22"/>
              </w:rPr>
            </w:pPr>
          </w:p>
          <w:p w14:paraId="1BE663A4" w14:textId="77777777" w:rsidR="00973630"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Cumplimiento de los principios de publicidad de los procesos de contratación y de los documentos del proceso: NO APLICA.</w:t>
            </w:r>
          </w:p>
          <w:p w14:paraId="7752B8C2" w14:textId="77777777" w:rsidR="00B915DA" w:rsidRDefault="00B915DA" w:rsidP="00B915DA">
            <w:pPr>
              <w:pBdr>
                <w:left w:val="none" w:sz="0" w:space="4" w:color="auto"/>
              </w:pBdr>
              <w:ind w:left="492"/>
              <w:jc w:val="both"/>
              <w:textAlignment w:val="center"/>
              <w:rPr>
                <w:rFonts w:ascii="Arial" w:hAnsi="Arial" w:cs="Arial"/>
                <w:sz w:val="22"/>
                <w:szCs w:val="22"/>
              </w:rPr>
            </w:pPr>
          </w:p>
          <w:p w14:paraId="26795AE7" w14:textId="77777777" w:rsidR="000538B4" w:rsidRPr="00973630" w:rsidRDefault="000538B4" w:rsidP="00B915DA">
            <w:pPr>
              <w:pBdr>
                <w:left w:val="none" w:sz="0" w:space="4" w:color="auto"/>
              </w:pBdr>
              <w:ind w:left="492"/>
              <w:jc w:val="both"/>
              <w:textAlignment w:val="center"/>
              <w:rPr>
                <w:rFonts w:ascii="Arial" w:hAnsi="Arial" w:cs="Arial"/>
                <w:sz w:val="22"/>
                <w:szCs w:val="22"/>
              </w:rPr>
            </w:pPr>
          </w:p>
          <w:p w14:paraId="715E76BC" w14:textId="79E4DBC0" w:rsidR="001D4179" w:rsidRPr="001D4179" w:rsidRDefault="00E5283F" w:rsidP="001D4179">
            <w:pPr>
              <w:jc w:val="both"/>
              <w:rPr>
                <w:rFonts w:ascii="Arial" w:hAnsi="Arial" w:cs="Arial"/>
                <w:sz w:val="22"/>
                <w:szCs w:val="22"/>
              </w:rPr>
            </w:pPr>
            <w:r w:rsidRPr="00973630">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Pr="00973630">
              <w:rPr>
                <w:rFonts w:ascii="Arial" w:eastAsia="Arial" w:hAnsi="Arial" w:cs="Arial"/>
                <w:sz w:val="22"/>
                <w:szCs w:val="22"/>
              </w:rPr>
              <w:t>:</w:t>
            </w:r>
            <w:r w:rsidR="00D95858" w:rsidRPr="00973630">
              <w:rPr>
                <w:rFonts w:ascii="Arial" w:eastAsia="Arial" w:hAnsi="Arial" w:cs="Arial"/>
                <w:sz w:val="22"/>
                <w:szCs w:val="22"/>
              </w:rPr>
              <w:t xml:space="preserve"> </w:t>
            </w:r>
            <w:r w:rsidR="00567BAF" w:rsidRPr="001D4179">
              <w:rPr>
                <w:rFonts w:ascii="Arial" w:eastAsia="Arial" w:hAnsi="Arial" w:cs="Arial"/>
                <w:sz w:val="22"/>
                <w:szCs w:val="22"/>
              </w:rPr>
              <w:t xml:space="preserve">Corresponde a la cuota </w:t>
            </w:r>
            <w:r w:rsidR="00B43891" w:rsidRPr="001D4179">
              <w:rPr>
                <w:rFonts w:ascii="Arial" w:eastAsia="Arial" w:hAnsi="Arial" w:cs="Arial"/>
                <w:sz w:val="22"/>
                <w:szCs w:val="22"/>
              </w:rPr>
              <w:t>número</w:t>
            </w:r>
            <w:r w:rsidR="00567BAF" w:rsidRPr="001D4179">
              <w:rPr>
                <w:rFonts w:ascii="Arial" w:eastAsia="Arial" w:hAnsi="Arial" w:cs="Arial"/>
                <w:sz w:val="22"/>
                <w:szCs w:val="22"/>
              </w:rPr>
              <w:t xml:space="preserve"> </w:t>
            </w:r>
            <w:r w:rsidR="00B43891">
              <w:rPr>
                <w:rFonts w:ascii="Arial" w:eastAsia="Arial" w:hAnsi="Arial" w:cs="Arial"/>
                <w:sz w:val="22"/>
                <w:szCs w:val="22"/>
              </w:rPr>
              <w:t>uno</w:t>
            </w:r>
            <w:r w:rsidR="00567BAF" w:rsidRPr="001D4179">
              <w:rPr>
                <w:rFonts w:ascii="Arial" w:eastAsia="Arial" w:hAnsi="Arial" w:cs="Arial"/>
                <w:sz w:val="22"/>
                <w:szCs w:val="22"/>
              </w:rPr>
              <w:t xml:space="preserve"> ( </w:t>
            </w:r>
            <w:r w:rsidR="00B43891">
              <w:rPr>
                <w:rFonts w:ascii="Arial" w:eastAsia="Arial" w:hAnsi="Arial" w:cs="Arial"/>
                <w:sz w:val="22"/>
                <w:szCs w:val="22"/>
              </w:rPr>
              <w:t>1</w:t>
            </w:r>
            <w:r w:rsidR="00567BAF" w:rsidRPr="001D4179">
              <w:rPr>
                <w:rFonts w:ascii="Arial" w:eastAsia="Arial" w:hAnsi="Arial" w:cs="Arial"/>
                <w:sz w:val="22"/>
                <w:szCs w:val="22"/>
              </w:rPr>
              <w:t xml:space="preserve"> )</w:t>
            </w:r>
            <w:r w:rsidR="001D4179" w:rsidRPr="001D4179">
              <w:rPr>
                <w:rFonts w:ascii="Arial" w:eastAsia="Arial" w:hAnsi="Arial" w:cs="Arial"/>
                <w:sz w:val="22"/>
                <w:szCs w:val="22"/>
              </w:rPr>
              <w:t xml:space="preserve"> </w:t>
            </w:r>
            <w:r w:rsidR="001D4179" w:rsidRPr="001D4179">
              <w:rPr>
                <w:rFonts w:ascii="Arial" w:hAnsi="Arial" w:cs="Arial"/>
                <w:sz w:val="22"/>
                <w:szCs w:val="22"/>
              </w:rPr>
              <w:t>el contratista</w:t>
            </w:r>
            <w:r w:rsidR="001D4179">
              <w:rPr>
                <w:rFonts w:ascii="Arial" w:hAnsi="Arial" w:cs="Arial"/>
                <w:sz w:val="22"/>
                <w:szCs w:val="22"/>
              </w:rPr>
              <w:t>,</w:t>
            </w:r>
            <w:r w:rsidR="001D4179" w:rsidRPr="001D4179">
              <w:rPr>
                <w:rFonts w:ascii="Arial" w:hAnsi="Arial" w:cs="Arial"/>
                <w:sz w:val="22"/>
                <w:szCs w:val="22"/>
              </w:rPr>
              <w:t xml:space="preserve"> </w:t>
            </w:r>
            <w:r w:rsidR="00813D26">
              <w:rPr>
                <w:rFonts w:ascii="Arial" w:hAnsi="Arial" w:cs="Arial"/>
                <w:sz w:val="22"/>
                <w:szCs w:val="22"/>
              </w:rPr>
              <w:t>se acoge  al Decreto  1273  del 2018 y s</w:t>
            </w:r>
            <w:r w:rsidR="001D4179" w:rsidRPr="001D4179">
              <w:rPr>
                <w:rFonts w:ascii="Arial" w:hAnsi="Arial" w:cs="Arial"/>
                <w:sz w:val="22"/>
                <w:szCs w:val="22"/>
              </w:rPr>
              <w:t xml:space="preserve">e </w:t>
            </w:r>
            <w:r w:rsidR="00813D26">
              <w:rPr>
                <w:rFonts w:ascii="Arial" w:hAnsi="Arial" w:cs="Arial"/>
                <w:sz w:val="22"/>
                <w:szCs w:val="22"/>
              </w:rPr>
              <w:t xml:space="preserve">evidencia estar </w:t>
            </w:r>
            <w:r w:rsidR="001D4179" w:rsidRPr="001D4179">
              <w:rPr>
                <w:rFonts w:ascii="Arial" w:hAnsi="Arial" w:cs="Arial"/>
                <w:sz w:val="22"/>
                <w:szCs w:val="22"/>
              </w:rPr>
              <w:t>afiliado a EPS (SURA), Fondo de Pensiones (PROTECCION) y ARL (POSITIVA) según la cláusula segunda del contrato y Decretos 1273 de 23 de julio de 2018 y 948 de 2018.</w:t>
            </w:r>
          </w:p>
          <w:p w14:paraId="234B8B7F" w14:textId="77777777" w:rsidR="00526148" w:rsidRDefault="00526148" w:rsidP="00B915DA">
            <w:pPr>
              <w:pBdr>
                <w:left w:val="none" w:sz="0" w:space="4" w:color="auto"/>
              </w:pBdr>
              <w:jc w:val="both"/>
              <w:textAlignment w:val="center"/>
              <w:rPr>
                <w:rFonts w:ascii="Arial" w:hAnsi="Arial" w:cs="Arial"/>
                <w:sz w:val="22"/>
                <w:szCs w:val="22"/>
              </w:rPr>
            </w:pPr>
          </w:p>
          <w:p w14:paraId="6317A09C" w14:textId="77777777" w:rsidR="000538B4" w:rsidRDefault="000538B4" w:rsidP="00B915DA">
            <w:pPr>
              <w:pBdr>
                <w:left w:val="none" w:sz="0" w:space="4" w:color="auto"/>
              </w:pBdr>
              <w:jc w:val="both"/>
              <w:textAlignment w:val="center"/>
              <w:rPr>
                <w:rFonts w:ascii="Arial" w:hAnsi="Arial" w:cs="Arial"/>
                <w:sz w:val="22"/>
                <w:szCs w:val="22"/>
              </w:rPr>
            </w:pPr>
          </w:p>
          <w:p w14:paraId="7BC7E940" w14:textId="77777777" w:rsidR="000538B4" w:rsidRDefault="000538B4" w:rsidP="00B915DA">
            <w:pPr>
              <w:pBdr>
                <w:left w:val="none" w:sz="0" w:space="4" w:color="auto"/>
              </w:pBdr>
              <w:jc w:val="both"/>
              <w:textAlignment w:val="center"/>
              <w:rPr>
                <w:rFonts w:ascii="Arial" w:hAnsi="Arial" w:cs="Arial"/>
                <w:sz w:val="22"/>
                <w:szCs w:val="22"/>
              </w:rPr>
            </w:pPr>
          </w:p>
          <w:p w14:paraId="6B8CB651" w14:textId="77777777" w:rsidR="000538B4" w:rsidRDefault="000538B4" w:rsidP="00B915DA">
            <w:pPr>
              <w:pBdr>
                <w:left w:val="none" w:sz="0" w:space="4" w:color="auto"/>
              </w:pBdr>
              <w:jc w:val="both"/>
              <w:textAlignment w:val="center"/>
              <w:rPr>
                <w:rFonts w:ascii="Arial" w:hAnsi="Arial" w:cs="Arial"/>
                <w:sz w:val="22"/>
                <w:szCs w:val="22"/>
              </w:rPr>
            </w:pPr>
          </w:p>
          <w:p w14:paraId="47D6A2C3" w14:textId="77777777" w:rsidR="000538B4" w:rsidRDefault="000538B4" w:rsidP="00B915DA">
            <w:pPr>
              <w:pBdr>
                <w:left w:val="none" w:sz="0" w:space="4" w:color="auto"/>
              </w:pBdr>
              <w:jc w:val="both"/>
              <w:textAlignment w:val="center"/>
              <w:rPr>
                <w:rFonts w:ascii="Arial" w:hAnsi="Arial" w:cs="Arial"/>
                <w:sz w:val="22"/>
                <w:szCs w:val="22"/>
              </w:rPr>
            </w:pPr>
          </w:p>
          <w:p w14:paraId="725D4AD7" w14:textId="77777777" w:rsidR="000538B4" w:rsidRDefault="000538B4" w:rsidP="00B915DA">
            <w:pPr>
              <w:pBdr>
                <w:left w:val="none" w:sz="0" w:space="4" w:color="auto"/>
              </w:pBdr>
              <w:jc w:val="both"/>
              <w:textAlignment w:val="center"/>
              <w:rPr>
                <w:rFonts w:ascii="Arial" w:hAnsi="Arial" w:cs="Arial"/>
                <w:sz w:val="22"/>
                <w:szCs w:val="22"/>
              </w:rPr>
            </w:pPr>
          </w:p>
          <w:p w14:paraId="0D75AB64" w14:textId="77777777" w:rsidR="000538B4" w:rsidRDefault="000538B4" w:rsidP="00B915DA">
            <w:pPr>
              <w:pBdr>
                <w:left w:val="none" w:sz="0" w:space="4" w:color="auto"/>
              </w:pBdr>
              <w:jc w:val="both"/>
              <w:textAlignment w:val="center"/>
              <w:rPr>
                <w:rFonts w:ascii="Arial" w:hAnsi="Arial" w:cs="Arial"/>
                <w:sz w:val="22"/>
                <w:szCs w:val="22"/>
              </w:rPr>
            </w:pPr>
          </w:p>
          <w:p w14:paraId="141EC7F4" w14:textId="77777777" w:rsidR="000538B4" w:rsidRDefault="000538B4" w:rsidP="00B915DA">
            <w:pPr>
              <w:pBdr>
                <w:left w:val="none" w:sz="0" w:space="4" w:color="auto"/>
              </w:pBdr>
              <w:jc w:val="both"/>
              <w:textAlignment w:val="center"/>
              <w:rPr>
                <w:rFonts w:ascii="Arial" w:hAnsi="Arial" w:cs="Arial"/>
                <w:sz w:val="22"/>
                <w:szCs w:val="22"/>
              </w:rPr>
            </w:pPr>
          </w:p>
          <w:p w14:paraId="5D120E61" w14:textId="5AA80D1F" w:rsidR="00515603" w:rsidRPr="00AA1388" w:rsidRDefault="00515603" w:rsidP="00AA1388">
            <w:pPr>
              <w:rPr>
                <w:rFonts w:ascii="Arial" w:hAnsi="Arial" w:cs="Arial"/>
                <w:sz w:val="22"/>
                <w:szCs w:val="22"/>
              </w:rPr>
            </w:pPr>
          </w:p>
        </w:tc>
      </w:tr>
    </w:tbl>
    <w:p w14:paraId="60B8C919" w14:textId="77777777" w:rsidR="0019499E" w:rsidRPr="00AA1388" w:rsidRDefault="0019499E" w:rsidP="00AA1388">
      <w:pPr>
        <w:rPr>
          <w:rFonts w:ascii="Arial" w:hAnsi="Arial" w:cs="Arial"/>
          <w:vanish/>
          <w:sz w:val="22"/>
          <w:szCs w:val="22"/>
        </w:rPr>
      </w:pPr>
    </w:p>
    <w:tbl>
      <w:tblPr>
        <w:tblW w:w="9952" w:type="dxa"/>
        <w:tblCellMar>
          <w:top w:w="15" w:type="dxa"/>
          <w:left w:w="15" w:type="dxa"/>
          <w:bottom w:w="15" w:type="dxa"/>
          <w:right w:w="15" w:type="dxa"/>
        </w:tblCellMar>
        <w:tblLook w:val="04A0" w:firstRow="1" w:lastRow="0" w:firstColumn="1" w:lastColumn="0" w:noHBand="0" w:noVBand="1"/>
      </w:tblPr>
      <w:tblGrid>
        <w:gridCol w:w="2603"/>
        <w:gridCol w:w="1497"/>
        <w:gridCol w:w="169"/>
        <w:gridCol w:w="1369"/>
        <w:gridCol w:w="1276"/>
        <w:gridCol w:w="1320"/>
        <w:gridCol w:w="1718"/>
      </w:tblGrid>
      <w:tr w:rsidR="0019499E" w:rsidRPr="00AA1388" w14:paraId="3B731635" w14:textId="77777777">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C079F32"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INFORME FINANCIERO </w:t>
            </w:r>
          </w:p>
        </w:tc>
      </w:tr>
      <w:tr w:rsidR="0019499E" w:rsidRPr="00AA1388" w14:paraId="4994E9E6" w14:textId="77777777"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927CF50"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lastRenderedPageBreak/>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174904A9" w14:textId="77777777" w:rsidR="0019499E" w:rsidRPr="00AA1388" w:rsidRDefault="0019499E" w:rsidP="00AA1388">
            <w:pPr>
              <w:jc w:val="center"/>
              <w:rPr>
                <w:rFonts w:ascii="Arial" w:hAnsi="Arial" w:cs="Arial"/>
                <w:b/>
                <w:bCs/>
                <w:sz w:val="22"/>
                <w:szCs w:val="22"/>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447DA4"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PAGOS REALIZADOS AL CONTRATISTA</w:t>
            </w:r>
          </w:p>
        </w:tc>
      </w:tr>
      <w:tr w:rsidR="0019499E" w:rsidRPr="00AA1388" w14:paraId="3B46DAA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0DDF6EA" w14:textId="77777777" w:rsidR="0019499E" w:rsidRPr="00AA1388" w:rsidRDefault="00E5283F"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E567176" w14:textId="77777777" w:rsidR="0019499E" w:rsidRPr="00AA1388" w:rsidRDefault="00E5283F"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54B787C" w14:textId="77777777" w:rsidR="0019499E" w:rsidRPr="00AA1388" w:rsidRDefault="0019499E"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B5A04DD"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Concepto</w:t>
            </w:r>
          </w:p>
          <w:p w14:paraId="277967A1" w14:textId="3CFE0D92" w:rsidR="0019499E" w:rsidRPr="00AA1388" w:rsidRDefault="0019499E" w:rsidP="00AA1388">
            <w:pPr>
              <w:jc w:val="center"/>
              <w:rPr>
                <w:rFonts w:ascii="Arial" w:hAnsi="Arial" w:cs="Arial"/>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789610E"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C5D408F"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828C22"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Observaciones</w:t>
            </w:r>
          </w:p>
        </w:tc>
      </w:tr>
      <w:tr w:rsidR="0019499E" w:rsidRPr="00AA1388" w14:paraId="6B137A6A"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83E2A02" w14:textId="77777777" w:rsidR="0019499E" w:rsidRPr="00AA1388" w:rsidRDefault="00E5283F"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3762063" w14:textId="6A707C2A" w:rsidR="0019499E" w:rsidRPr="00AA1388" w:rsidRDefault="00E5283F" w:rsidP="00AA1388">
            <w:pPr>
              <w:jc w:val="center"/>
              <w:rPr>
                <w:rFonts w:ascii="Arial" w:hAnsi="Arial" w:cs="Arial"/>
                <w:sz w:val="22"/>
                <w:szCs w:val="22"/>
              </w:rPr>
            </w:pPr>
            <w:r w:rsidRPr="00AA1388">
              <w:rPr>
                <w:rFonts w:ascii="Arial" w:hAnsi="Arial" w:cs="Arial"/>
                <w:sz w:val="22"/>
                <w:szCs w:val="22"/>
              </w:rPr>
              <w:t>$</w:t>
            </w:r>
            <w:r w:rsidR="005D2D07">
              <w:rPr>
                <w:rFonts w:ascii="Arial" w:hAnsi="Arial" w:cs="Arial"/>
                <w:sz w:val="22"/>
                <w:szCs w:val="22"/>
              </w:rPr>
              <w:t>3</w:t>
            </w:r>
            <w:r w:rsidR="005B4FE0">
              <w:rPr>
                <w:rFonts w:ascii="Arial" w:hAnsi="Arial" w:cs="Arial"/>
                <w:sz w:val="22"/>
                <w:szCs w:val="22"/>
              </w:rPr>
              <w:t>9</w:t>
            </w:r>
            <w:r w:rsidR="002C32EB" w:rsidRPr="00AA1388">
              <w:rPr>
                <w:rFonts w:ascii="Arial" w:hAnsi="Arial" w:cs="Arial"/>
                <w:sz w:val="22"/>
                <w:szCs w:val="22"/>
              </w:rPr>
              <w:t>.</w:t>
            </w:r>
            <w:r w:rsidR="005D2D07">
              <w:rPr>
                <w:rFonts w:ascii="Arial" w:hAnsi="Arial" w:cs="Arial"/>
                <w:sz w:val="22"/>
                <w:szCs w:val="22"/>
              </w:rPr>
              <w:t>00</w:t>
            </w:r>
            <w:r w:rsidR="002C32EB" w:rsidRPr="00AA1388">
              <w:rPr>
                <w:rFonts w:ascii="Arial" w:hAnsi="Arial" w:cs="Arial"/>
                <w:sz w:val="22"/>
                <w:szCs w:val="22"/>
              </w:rPr>
              <w:t>0.000</w:t>
            </w:r>
          </w:p>
          <w:p w14:paraId="73DE4832" w14:textId="5522E121" w:rsidR="00DF5A9F" w:rsidRPr="00AA1388" w:rsidRDefault="00DF5A9F" w:rsidP="00AA1388">
            <w:pPr>
              <w:jc w:val="cente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1848C38" w14:textId="77777777" w:rsidR="0019499E" w:rsidRPr="00AA1388" w:rsidRDefault="0019499E" w:rsidP="00AA1388">
            <w:pP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04031B" w14:textId="60F3E64F" w:rsidR="0019499E" w:rsidRPr="00AA1388" w:rsidRDefault="0019499E"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F7F694" w14:textId="2FF90C87" w:rsidR="0019499E" w:rsidRPr="00AA1388" w:rsidRDefault="0019499E"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4BB6873" w14:textId="63C2BF78" w:rsidR="0019499E" w:rsidRPr="00AA1388" w:rsidRDefault="0019499E" w:rsidP="00AA1388">
            <w:pPr>
              <w:jc w:val="center"/>
              <w:rPr>
                <w:rFonts w:ascii="Arial" w:hAnsi="Arial" w:cs="Arial"/>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4A2F811" w14:textId="0F03718C" w:rsidR="0019499E" w:rsidRPr="00AA1388" w:rsidRDefault="0019499E" w:rsidP="00AA1388">
            <w:pPr>
              <w:jc w:val="center"/>
              <w:rPr>
                <w:rFonts w:ascii="Arial" w:hAnsi="Arial" w:cs="Arial"/>
                <w:b/>
                <w:bCs/>
                <w:sz w:val="22"/>
                <w:szCs w:val="22"/>
              </w:rPr>
            </w:pPr>
          </w:p>
        </w:tc>
      </w:tr>
      <w:tr w:rsidR="00B00379" w:rsidRPr="00AA1388" w14:paraId="67C5AED2"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54C3755"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7F3976A"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70487B1"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D63E09" w14:textId="7E79BA0C"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D16A39A" w14:textId="3439D930" w:rsidR="00B00379" w:rsidRPr="00AA1388" w:rsidRDefault="00B00379" w:rsidP="00AA1388">
            <w:pPr>
              <w:jc w:val="center"/>
              <w:rPr>
                <w:rFonts w:ascii="Arial" w:hAnsi="Arial" w:cs="Arial"/>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88F3DF7" w14:textId="04AC645F"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A48D950" w14:textId="25D3C155" w:rsidR="00B00379" w:rsidRPr="00AA1388" w:rsidRDefault="00B00379" w:rsidP="00AA1388">
            <w:pPr>
              <w:jc w:val="center"/>
              <w:rPr>
                <w:rFonts w:ascii="Arial" w:hAnsi="Arial" w:cs="Arial"/>
                <w:b/>
                <w:bCs/>
                <w:sz w:val="22"/>
                <w:szCs w:val="22"/>
              </w:rPr>
            </w:pPr>
          </w:p>
        </w:tc>
      </w:tr>
      <w:tr w:rsidR="00B00379" w:rsidRPr="00AA1388" w14:paraId="5B2334B5"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5D0A98C"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10531FB"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F5B4705"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BC066AD" w14:textId="6F75EB21"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F2FEF37" w14:textId="4D54EDB2"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CF8C7E8" w14:textId="21FE14A3"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F19C83A" w14:textId="4E48936A" w:rsidR="00B00379" w:rsidRPr="00AA1388" w:rsidRDefault="00B00379" w:rsidP="00AA1388">
            <w:pPr>
              <w:jc w:val="center"/>
              <w:rPr>
                <w:rFonts w:ascii="Arial" w:hAnsi="Arial" w:cs="Arial"/>
                <w:b/>
                <w:bCs/>
                <w:sz w:val="22"/>
                <w:szCs w:val="22"/>
              </w:rPr>
            </w:pPr>
          </w:p>
        </w:tc>
      </w:tr>
      <w:tr w:rsidR="00B00379" w:rsidRPr="00AA1388" w14:paraId="5B8598E7"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0A9E336"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07E7831"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ED5C717"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43AEA5" w14:textId="77777777" w:rsidR="00B00379" w:rsidRPr="00AA1388" w:rsidRDefault="00B00379" w:rsidP="00AA1388">
            <w:pP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18FE25C"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7EBA4FC"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6252EEB" w14:textId="77777777" w:rsidR="00B00379" w:rsidRPr="00AA1388" w:rsidRDefault="00B00379" w:rsidP="00AA1388">
            <w:pPr>
              <w:jc w:val="center"/>
              <w:rPr>
                <w:rFonts w:ascii="Arial" w:hAnsi="Arial" w:cs="Arial"/>
                <w:b/>
                <w:bCs/>
                <w:sz w:val="22"/>
                <w:szCs w:val="22"/>
              </w:rPr>
            </w:pPr>
          </w:p>
        </w:tc>
      </w:tr>
      <w:tr w:rsidR="00B00379" w:rsidRPr="00AA1388" w14:paraId="66078D1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F47C437"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A9B205" w14:textId="623D0F69" w:rsidR="00B00379" w:rsidRPr="00AA1388" w:rsidRDefault="00B00379" w:rsidP="00AA1388">
            <w:pPr>
              <w:jc w:val="center"/>
              <w:rPr>
                <w:rFonts w:ascii="Arial" w:hAnsi="Arial" w:cs="Arial"/>
                <w:sz w:val="22"/>
                <w:szCs w:val="22"/>
              </w:rPr>
            </w:pPr>
            <w:r w:rsidRPr="00AA1388">
              <w:rPr>
                <w:rFonts w:ascii="Arial" w:hAnsi="Arial" w:cs="Arial"/>
                <w:sz w:val="22"/>
                <w:szCs w:val="22"/>
              </w:rPr>
              <w:t>$</w:t>
            </w:r>
            <w:r w:rsidR="005D2D07">
              <w:rPr>
                <w:rFonts w:ascii="Arial" w:hAnsi="Arial" w:cs="Arial"/>
                <w:sz w:val="22"/>
                <w:szCs w:val="22"/>
              </w:rPr>
              <w:t>3</w:t>
            </w:r>
            <w:r w:rsidR="005B4FE0">
              <w:rPr>
                <w:rFonts w:ascii="Arial" w:hAnsi="Arial" w:cs="Arial"/>
                <w:sz w:val="22"/>
                <w:szCs w:val="22"/>
              </w:rPr>
              <w:t>9</w:t>
            </w:r>
            <w:r w:rsidR="002C32EB" w:rsidRPr="00AA1388">
              <w:rPr>
                <w:rFonts w:ascii="Arial" w:hAnsi="Arial" w:cs="Arial"/>
                <w:sz w:val="22"/>
                <w:szCs w:val="22"/>
              </w:rPr>
              <w:t>.</w:t>
            </w:r>
            <w:r w:rsidR="005D2D07">
              <w:rPr>
                <w:rFonts w:ascii="Arial" w:hAnsi="Arial" w:cs="Arial"/>
                <w:sz w:val="22"/>
                <w:szCs w:val="22"/>
              </w:rPr>
              <w:t>00</w:t>
            </w:r>
            <w:r w:rsidR="002C32EB" w:rsidRPr="00AA1388">
              <w:rPr>
                <w:rFonts w:ascii="Arial" w:hAnsi="Arial" w:cs="Arial"/>
                <w:sz w:val="22"/>
                <w:szCs w:val="22"/>
              </w:rPr>
              <w:t>0.000</w:t>
            </w:r>
          </w:p>
          <w:p w14:paraId="6F3F33D7" w14:textId="3CE862CF" w:rsidR="00DF5A9F" w:rsidRPr="00AA1388" w:rsidRDefault="00DF5A9F" w:rsidP="00AA1388">
            <w:pPr>
              <w:jc w:val="cente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6B4B258"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D2AC1E5"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C5D458F"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14250D9"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8245CC4" w14:textId="77777777" w:rsidR="00B00379" w:rsidRPr="00AA1388" w:rsidRDefault="00B00379" w:rsidP="00AA1388">
            <w:pPr>
              <w:jc w:val="center"/>
              <w:rPr>
                <w:rFonts w:ascii="Arial" w:hAnsi="Arial" w:cs="Arial"/>
                <w:b/>
                <w:bCs/>
                <w:sz w:val="22"/>
                <w:szCs w:val="22"/>
              </w:rPr>
            </w:pPr>
          </w:p>
        </w:tc>
      </w:tr>
      <w:tr w:rsidR="00B00379" w:rsidRPr="00AA1388" w14:paraId="4DCE990A"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ABB920D"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8BE6773" w14:textId="2BC80EE3" w:rsidR="00B00379" w:rsidRPr="00AA1388" w:rsidRDefault="00C2514E" w:rsidP="00AA1388">
            <w:pPr>
              <w:jc w:val="center"/>
              <w:rPr>
                <w:rFonts w:ascii="Arial" w:hAnsi="Arial" w:cs="Arial"/>
                <w:sz w:val="22"/>
                <w:szCs w:val="22"/>
              </w:rPr>
            </w:pPr>
            <w:r>
              <w:rPr>
                <w:rFonts w:ascii="Arial" w:hAnsi="Arial" w:cs="Arial"/>
                <w:sz w:val="22"/>
                <w:szCs w:val="22"/>
              </w:rPr>
              <w:t>$0</w:t>
            </w:r>
          </w:p>
          <w:p w14:paraId="18DEE480" w14:textId="5C8DADF1" w:rsidR="00DF5A9F" w:rsidRPr="00AA1388" w:rsidRDefault="00DF5A9F" w:rsidP="00AA1388">
            <w:pP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9F0CBEE" w14:textId="77777777" w:rsidR="00B00379" w:rsidRPr="00AA1388" w:rsidRDefault="00B00379" w:rsidP="00AA1388">
            <w:pP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5CC4399"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4A3220"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171E4E6"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966F4EB" w14:textId="77777777" w:rsidR="00B00379" w:rsidRPr="00AA1388" w:rsidRDefault="00B00379" w:rsidP="00AA1388">
            <w:pPr>
              <w:jc w:val="center"/>
              <w:rPr>
                <w:rFonts w:ascii="Arial" w:hAnsi="Arial" w:cs="Arial"/>
                <w:b/>
                <w:bCs/>
                <w:sz w:val="22"/>
                <w:szCs w:val="22"/>
              </w:rPr>
            </w:pPr>
          </w:p>
        </w:tc>
      </w:tr>
      <w:tr w:rsidR="00B00379" w:rsidRPr="00AA1388" w14:paraId="0BA09706"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9D1E66C"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A8E3B14" w14:textId="6767EFC7" w:rsidR="00B00379" w:rsidRPr="00AA1388" w:rsidRDefault="00170CEF" w:rsidP="00170CEF">
            <w:pPr>
              <w:jc w:val="center"/>
              <w:rPr>
                <w:rFonts w:ascii="Arial" w:hAnsi="Arial" w:cs="Arial"/>
                <w:sz w:val="22"/>
                <w:szCs w:val="22"/>
              </w:rPr>
            </w:pPr>
            <w:r>
              <w:rPr>
                <w:rFonts w:ascii="Arial" w:hAnsi="Arial" w:cs="Arial"/>
                <w:sz w:val="22"/>
                <w:szCs w:val="22"/>
              </w:rPr>
              <w:t>$6.500.000</w:t>
            </w:r>
          </w:p>
          <w:p w14:paraId="5481677E" w14:textId="40583E1F" w:rsidR="00DF5A9F" w:rsidRPr="00AA1388" w:rsidRDefault="00DF5A9F" w:rsidP="00AA1388">
            <w:pPr>
              <w:jc w:val="center"/>
              <w:rPr>
                <w:rFonts w:ascii="Arial" w:hAnsi="Arial" w:cs="Arial"/>
                <w:sz w:val="22"/>
                <w:szCs w:val="22"/>
              </w:rPr>
            </w:pP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036C37B3"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9A18938"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51A1636"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4D312E7"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88D002" w14:textId="77777777" w:rsidR="00B00379" w:rsidRPr="00AA1388" w:rsidRDefault="00B00379" w:rsidP="00AA1388">
            <w:pPr>
              <w:jc w:val="center"/>
              <w:rPr>
                <w:rFonts w:ascii="Arial" w:hAnsi="Arial" w:cs="Arial"/>
                <w:b/>
                <w:bCs/>
                <w:sz w:val="22"/>
                <w:szCs w:val="22"/>
              </w:rPr>
            </w:pPr>
          </w:p>
        </w:tc>
      </w:tr>
      <w:tr w:rsidR="00B00379" w:rsidRPr="00AA1388" w14:paraId="556964E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ACE80CC"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6450C69" w14:textId="4DD230AE" w:rsidR="00B00379" w:rsidRPr="00AA1388" w:rsidRDefault="00B00379" w:rsidP="00AA1388">
            <w:pPr>
              <w:jc w:val="center"/>
              <w:rPr>
                <w:rFonts w:ascii="Arial" w:hAnsi="Arial" w:cs="Arial"/>
                <w:sz w:val="22"/>
                <w:szCs w:val="22"/>
              </w:rPr>
            </w:pPr>
            <w:r w:rsidRPr="00AA1388">
              <w:rPr>
                <w:rFonts w:ascii="Arial" w:hAnsi="Arial" w:cs="Arial"/>
                <w:sz w:val="22"/>
                <w:szCs w:val="22"/>
              </w:rPr>
              <w:t>$</w:t>
            </w:r>
            <w:r w:rsidR="00170CEF">
              <w:rPr>
                <w:rFonts w:ascii="Arial" w:hAnsi="Arial" w:cs="Arial"/>
                <w:sz w:val="22"/>
                <w:szCs w:val="22"/>
              </w:rPr>
              <w:t>6.500.000</w:t>
            </w:r>
          </w:p>
          <w:p w14:paraId="4F2FCDC0" w14:textId="16FCE5D1" w:rsidR="00DF5A9F" w:rsidRPr="00AA1388" w:rsidRDefault="00DF5A9F" w:rsidP="00AA1388">
            <w:pPr>
              <w:rPr>
                <w:rFonts w:ascii="Arial" w:hAnsi="Arial" w:cs="Arial"/>
                <w:sz w:val="22"/>
                <w:szCs w:val="22"/>
              </w:rPr>
            </w:pP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7F52F10"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1B83BC"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E996DC7"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156B1E" w14:textId="77777777" w:rsidR="00B00379" w:rsidRPr="00AA1388" w:rsidRDefault="00B00379" w:rsidP="00AA1388">
            <w:pP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3BB599B" w14:textId="77777777" w:rsidR="00B00379" w:rsidRPr="00AA1388" w:rsidRDefault="00B00379" w:rsidP="00AA1388">
            <w:pPr>
              <w:jc w:val="center"/>
              <w:rPr>
                <w:rFonts w:ascii="Arial" w:hAnsi="Arial" w:cs="Arial"/>
                <w:b/>
                <w:bCs/>
                <w:sz w:val="22"/>
                <w:szCs w:val="22"/>
              </w:rPr>
            </w:pPr>
          </w:p>
        </w:tc>
      </w:tr>
      <w:tr w:rsidR="00B00379" w:rsidRPr="00AA1388" w14:paraId="5194CAD9"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74FCFD9"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CE5445F" w14:textId="74B5A36B" w:rsidR="00B00379" w:rsidRPr="00AA1388" w:rsidRDefault="00B00379" w:rsidP="00AA1388">
            <w:pPr>
              <w:jc w:val="center"/>
              <w:rPr>
                <w:rFonts w:ascii="Arial" w:hAnsi="Arial" w:cs="Arial"/>
                <w:sz w:val="22"/>
                <w:szCs w:val="22"/>
              </w:rPr>
            </w:pPr>
            <w:r w:rsidRPr="00AA1388">
              <w:rPr>
                <w:rFonts w:ascii="Arial" w:hAnsi="Arial" w:cs="Arial"/>
                <w:sz w:val="22"/>
                <w:szCs w:val="22"/>
              </w:rPr>
              <w:t>$</w:t>
            </w:r>
            <w:r w:rsidR="00170CEF">
              <w:rPr>
                <w:rFonts w:ascii="Arial" w:hAnsi="Arial" w:cs="Arial"/>
                <w:sz w:val="22"/>
                <w:szCs w:val="22"/>
              </w:rPr>
              <w:t>32.</w:t>
            </w:r>
            <w:r w:rsidR="00C2514E">
              <w:rPr>
                <w:rFonts w:ascii="Arial" w:hAnsi="Arial" w:cs="Arial"/>
                <w:sz w:val="22"/>
                <w:szCs w:val="22"/>
              </w:rPr>
              <w:t>5</w:t>
            </w:r>
            <w:r w:rsidR="00170CEF">
              <w:rPr>
                <w:rFonts w:ascii="Arial" w:hAnsi="Arial" w:cs="Arial"/>
                <w:sz w:val="22"/>
                <w:szCs w:val="22"/>
              </w:rPr>
              <w:t>00.000</w:t>
            </w:r>
          </w:p>
          <w:p w14:paraId="5BE595F1" w14:textId="6D4047F4" w:rsidR="003521FD" w:rsidRPr="00AA1388" w:rsidRDefault="003521FD" w:rsidP="00AA1388">
            <w:pPr>
              <w:jc w:val="cente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1B61DCA"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2A17CB1" w14:textId="77777777" w:rsidR="00B00379" w:rsidRPr="00AA1388" w:rsidRDefault="00B00379" w:rsidP="00AA1388">
            <w:pP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8394F84" w14:textId="77777777" w:rsidR="00B00379" w:rsidRPr="00AA1388" w:rsidRDefault="00B00379" w:rsidP="00AA1388">
            <w:pP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9AC6427"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58B06E8" w14:textId="77777777" w:rsidR="00B00379" w:rsidRPr="00AA1388" w:rsidRDefault="00B00379" w:rsidP="00AA1388">
            <w:pPr>
              <w:jc w:val="center"/>
              <w:rPr>
                <w:rFonts w:ascii="Arial" w:hAnsi="Arial" w:cs="Arial"/>
                <w:b/>
                <w:bCs/>
                <w:sz w:val="22"/>
                <w:szCs w:val="22"/>
              </w:rPr>
            </w:pPr>
          </w:p>
        </w:tc>
      </w:tr>
      <w:tr w:rsidR="00B00379" w:rsidRPr="00AA1388" w14:paraId="6275095B"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436B522"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1CFAC12"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27091CC3"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A11FBC"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74B404B"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CEE64A6"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0980143" w14:textId="77777777" w:rsidR="00B00379" w:rsidRPr="00AA1388" w:rsidRDefault="00B00379" w:rsidP="00AA1388">
            <w:pPr>
              <w:jc w:val="center"/>
              <w:rPr>
                <w:rFonts w:ascii="Arial" w:hAnsi="Arial" w:cs="Arial"/>
                <w:b/>
                <w:bCs/>
                <w:sz w:val="22"/>
                <w:szCs w:val="22"/>
              </w:rPr>
            </w:pPr>
          </w:p>
        </w:tc>
      </w:tr>
    </w:tbl>
    <w:p w14:paraId="4A75AF6B" w14:textId="77777777" w:rsidR="00B5336E" w:rsidRDefault="00B5336E" w:rsidP="00AA1388">
      <w:pPr>
        <w:rPr>
          <w:rFonts w:ascii="Arial" w:hAnsi="Arial" w:cs="Arial"/>
          <w:sz w:val="22"/>
          <w:szCs w:val="22"/>
        </w:rPr>
      </w:pPr>
    </w:p>
    <w:p w14:paraId="1EED275E" w14:textId="77777777" w:rsidR="004A2A94" w:rsidRDefault="004A2A94" w:rsidP="00AA1388">
      <w:pPr>
        <w:rPr>
          <w:rFonts w:ascii="Arial" w:hAnsi="Arial" w:cs="Arial"/>
          <w:sz w:val="22"/>
          <w:szCs w:val="22"/>
        </w:rPr>
      </w:pPr>
    </w:p>
    <w:p w14:paraId="66861AD8" w14:textId="77777777" w:rsidR="004A2A94" w:rsidRDefault="004A2A94" w:rsidP="00AA1388">
      <w:pPr>
        <w:rPr>
          <w:rFonts w:ascii="Arial" w:hAnsi="Arial" w:cs="Arial"/>
          <w:sz w:val="22"/>
          <w:szCs w:val="22"/>
        </w:rPr>
      </w:pPr>
    </w:p>
    <w:p w14:paraId="1AB0C393" w14:textId="77777777" w:rsidR="004A2A94" w:rsidRPr="00AA1388" w:rsidRDefault="004A2A94"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20F5A" w14:paraId="26EFD6A7"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16B92E9" w14:textId="77777777" w:rsidR="0019499E" w:rsidRPr="00A20F5A" w:rsidRDefault="00E5283F" w:rsidP="00AA1388">
            <w:pPr>
              <w:rPr>
                <w:rFonts w:ascii="Arial" w:hAnsi="Arial" w:cs="Arial"/>
                <w:sz w:val="22"/>
                <w:szCs w:val="22"/>
              </w:rPr>
            </w:pPr>
            <w:r w:rsidRPr="00A20F5A">
              <w:rPr>
                <w:rFonts w:ascii="Arial" w:hAnsi="Arial" w:cs="Arial"/>
                <w:b/>
                <w:bCs/>
                <w:sz w:val="22"/>
                <w:szCs w:val="22"/>
              </w:rPr>
              <w:t>SEGUIMIENTO FINANCIERO Y CONTABLE</w:t>
            </w:r>
          </w:p>
        </w:tc>
      </w:tr>
      <w:tr w:rsidR="0019499E" w:rsidRPr="00A20F5A" w14:paraId="30B9D70B" w14:textId="77777777">
        <w:trPr>
          <w:trHeight w:val="459"/>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A0A8E9F" w14:textId="77777777" w:rsidR="0019499E" w:rsidRPr="00A20F5A" w:rsidRDefault="00E5283F" w:rsidP="00AA1388">
            <w:pPr>
              <w:ind w:left="2" w:hanging="2"/>
              <w:rPr>
                <w:rFonts w:ascii="Arial" w:hAnsi="Arial" w:cs="Arial"/>
              </w:rPr>
            </w:pPr>
            <w:r w:rsidRPr="00A20F5A">
              <w:rPr>
                <w:rFonts w:ascii="Arial" w:hAnsi="Arial" w:cs="Arial"/>
                <w:b/>
                <w:bCs/>
              </w:rPr>
              <w:t>Seguimiento financiero y contable según corresponda, si es aplicable se hace la anotación; si no lo es, se escribe NO APLICA. Si es necesaria otra información financiera o contable se puede agregar.</w:t>
            </w:r>
          </w:p>
          <w:p w14:paraId="620E4E50"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59DF4A1F"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662B7927"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Pagos y ajustes que se hagan y balance presupuestal del contrato para efecto de pago y de liquidación del mismo: NO APLICA.</w:t>
            </w:r>
          </w:p>
          <w:p w14:paraId="2CD3AA9B"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Entrega de los anticipos pactados al contratista, y la adecuada amortización del mismo, en los términos de la ley y del contrato: NO APLICA.</w:t>
            </w:r>
          </w:p>
          <w:p w14:paraId="4F44C331"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Actividades adicionales que impliquen aumento del valor o modificación del objeto del contrato cuentan con autorización y se encuentran justificadas técnica, presupuestal y jurídicamente: NO APLICA.</w:t>
            </w:r>
          </w:p>
          <w:p w14:paraId="1C010233"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lastRenderedPageBreak/>
              <w:t>Trámites para la liquidación del contrato y entrega de los documentos soporte que correspondan para efectuar: NO APLICA.</w:t>
            </w:r>
          </w:p>
          <w:p w14:paraId="6DBE185F" w14:textId="77777777" w:rsidR="0019499E" w:rsidRPr="00A20F5A" w:rsidRDefault="00E5283F" w:rsidP="00AA1388">
            <w:pPr>
              <w:ind w:left="492"/>
              <w:rPr>
                <w:rFonts w:ascii="Arial" w:hAnsi="Arial" w:cs="Arial"/>
              </w:rPr>
            </w:pPr>
            <w:r w:rsidRPr="00A20F5A">
              <w:rPr>
                <w:rFonts w:ascii="Arial" w:hAnsi="Arial" w:cs="Arial"/>
                <w:b/>
                <w:bCs/>
              </w:rPr>
              <w:t>Costo de actividades por entregables: NO APLICA porque el Contrato no tiene entregables.</w:t>
            </w:r>
          </w:p>
        </w:tc>
      </w:tr>
      <w:tr w:rsidR="0019499E" w:rsidRPr="00A20F5A" w14:paraId="07F06728" w14:textId="77777777" w:rsidTr="006D56B4">
        <w:trPr>
          <w:trHeight w:val="4383"/>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4DFE808" w14:textId="77777777" w:rsidR="00F524E3" w:rsidRPr="00A20F5A" w:rsidRDefault="00E5283F" w:rsidP="006D56B4">
            <w:pPr>
              <w:rPr>
                <w:rFonts w:ascii="Arial" w:hAnsi="Arial" w:cs="Arial"/>
                <w:b/>
                <w:bCs/>
                <w:sz w:val="22"/>
                <w:szCs w:val="22"/>
              </w:rPr>
            </w:pPr>
            <w:r w:rsidRPr="00A20F5A">
              <w:rPr>
                <w:rFonts w:ascii="Arial" w:hAnsi="Arial" w:cs="Arial"/>
                <w:b/>
                <w:bCs/>
                <w:sz w:val="22"/>
                <w:szCs w:val="22"/>
              </w:rPr>
              <w:lastRenderedPageBreak/>
              <w:t xml:space="preserve">DESCRIPCIÓN ENTREGABLES                              VALOR                                                 </w:t>
            </w:r>
          </w:p>
          <w:p w14:paraId="391C3A61" w14:textId="77777777" w:rsidR="00F524E3" w:rsidRPr="00A20F5A" w:rsidRDefault="00F524E3" w:rsidP="00AA1388">
            <w:pPr>
              <w:ind w:left="2" w:hanging="2"/>
              <w:rPr>
                <w:rFonts w:ascii="Arial" w:hAnsi="Arial" w:cs="Arial"/>
                <w:b/>
                <w:bCs/>
                <w:sz w:val="22"/>
                <w:szCs w:val="22"/>
              </w:rPr>
            </w:pPr>
          </w:p>
          <w:p w14:paraId="647B9570" w14:textId="1CD52C96" w:rsidR="0019499E" w:rsidRPr="00A20F5A" w:rsidRDefault="00E5283F" w:rsidP="00AA1388">
            <w:pPr>
              <w:ind w:left="2" w:hanging="2"/>
              <w:rPr>
                <w:rFonts w:ascii="Arial" w:hAnsi="Arial" w:cs="Arial"/>
                <w:b/>
                <w:bCs/>
                <w:sz w:val="22"/>
                <w:szCs w:val="22"/>
              </w:rPr>
            </w:pPr>
            <w:r w:rsidRPr="00A20F5A">
              <w:rPr>
                <w:rFonts w:ascii="Arial" w:hAnsi="Arial" w:cs="Arial"/>
                <w:b/>
                <w:bCs/>
                <w:sz w:val="22"/>
                <w:szCs w:val="22"/>
              </w:rPr>
              <w:t>VALOR TOTAL</w:t>
            </w:r>
          </w:p>
          <w:p w14:paraId="6CDD9199" w14:textId="7DBC3D64" w:rsidR="006D56B4" w:rsidRPr="00A20F5A" w:rsidRDefault="00E5283F" w:rsidP="00A20F5A">
            <w:pPr>
              <w:ind w:left="2" w:hanging="2"/>
              <w:rPr>
                <w:rFonts w:ascii="Arial" w:hAnsi="Arial" w:cs="Arial"/>
                <w:b/>
                <w:bCs/>
                <w:sz w:val="22"/>
                <w:szCs w:val="22"/>
              </w:rPr>
            </w:pPr>
            <w:r w:rsidRPr="00A20F5A">
              <w:rPr>
                <w:rFonts w:ascii="Arial" w:hAnsi="Arial" w:cs="Arial"/>
                <w:b/>
                <w:bCs/>
                <w:sz w:val="22"/>
                <w:szCs w:val="22"/>
              </w:rPr>
              <w:t xml:space="preserve">Entregable 1:                                                              $    </w:t>
            </w:r>
            <w:r w:rsidR="00A20F5A">
              <w:rPr>
                <w:rFonts w:ascii="Arial" w:hAnsi="Arial" w:cs="Arial"/>
                <w:b/>
                <w:bCs/>
                <w:sz w:val="22"/>
                <w:szCs w:val="22"/>
              </w:rPr>
              <w:t xml:space="preserve">                                           </w:t>
            </w:r>
            <w:r w:rsidRPr="00A20F5A">
              <w:rPr>
                <w:rFonts w:ascii="Arial" w:hAnsi="Arial" w:cs="Arial"/>
                <w:b/>
                <w:bCs/>
                <w:sz w:val="22"/>
                <w:szCs w:val="22"/>
              </w:rPr>
              <w:t>$</w:t>
            </w:r>
          </w:p>
          <w:p w14:paraId="437B4107" w14:textId="77777777" w:rsidR="00A20F5A" w:rsidRPr="00A20F5A" w:rsidRDefault="00A20F5A" w:rsidP="00AA1388">
            <w:pPr>
              <w:ind w:left="2" w:hanging="2"/>
              <w:rPr>
                <w:rFonts w:ascii="Arial" w:hAnsi="Arial" w:cs="Arial"/>
                <w:sz w:val="22"/>
                <w:szCs w:val="22"/>
              </w:rPr>
            </w:pPr>
          </w:p>
          <w:p w14:paraId="2C0D54C5"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0B279DB6" w14:textId="4CD63797" w:rsidR="006D56B4" w:rsidRPr="00A20F5A" w:rsidRDefault="00E5283F" w:rsidP="00AA1388">
            <w:pPr>
              <w:ind w:left="2" w:hanging="2"/>
              <w:rPr>
                <w:rFonts w:ascii="Arial" w:hAnsi="Arial" w:cs="Arial"/>
                <w:b/>
                <w:bCs/>
                <w:sz w:val="22"/>
                <w:szCs w:val="22"/>
              </w:rPr>
            </w:pPr>
            <w:r w:rsidRPr="00A20F5A">
              <w:rPr>
                <w:rFonts w:ascii="Arial" w:hAnsi="Arial" w:cs="Arial"/>
                <w:b/>
                <w:bCs/>
                <w:sz w:val="22"/>
                <w:szCs w:val="22"/>
              </w:rPr>
              <w:t xml:space="preserve">Entregable 2:                                                             $                            </w:t>
            </w:r>
            <w:r w:rsidR="00A20F5A">
              <w:rPr>
                <w:rFonts w:ascii="Arial" w:hAnsi="Arial" w:cs="Arial"/>
                <w:b/>
                <w:bCs/>
                <w:sz w:val="22"/>
                <w:szCs w:val="22"/>
              </w:rPr>
              <w:t xml:space="preserve">                    </w:t>
            </w:r>
            <w:r w:rsidRPr="00A20F5A">
              <w:rPr>
                <w:rFonts w:ascii="Arial" w:hAnsi="Arial" w:cs="Arial"/>
                <w:b/>
                <w:bCs/>
                <w:sz w:val="22"/>
                <w:szCs w:val="22"/>
              </w:rPr>
              <w:t>$</w:t>
            </w:r>
          </w:p>
          <w:p w14:paraId="6A7A7179" w14:textId="77777777" w:rsidR="00A20F5A" w:rsidRPr="00A20F5A" w:rsidRDefault="00A20F5A" w:rsidP="00AA1388">
            <w:pPr>
              <w:ind w:left="2" w:hanging="2"/>
              <w:rPr>
                <w:rFonts w:ascii="Arial" w:hAnsi="Arial" w:cs="Arial"/>
                <w:sz w:val="22"/>
                <w:szCs w:val="22"/>
              </w:rPr>
            </w:pPr>
          </w:p>
          <w:p w14:paraId="4E770DC0"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09D9FDCD" w14:textId="3331F29A" w:rsidR="006D56B4" w:rsidRPr="00A20F5A" w:rsidRDefault="00E5283F" w:rsidP="00AA1388">
            <w:pPr>
              <w:ind w:left="2" w:hanging="2"/>
              <w:rPr>
                <w:rFonts w:ascii="Arial" w:hAnsi="Arial" w:cs="Arial"/>
                <w:b/>
                <w:bCs/>
                <w:sz w:val="22"/>
                <w:szCs w:val="22"/>
              </w:rPr>
            </w:pPr>
            <w:r w:rsidRPr="00A20F5A">
              <w:rPr>
                <w:rFonts w:ascii="Arial" w:hAnsi="Arial" w:cs="Arial"/>
                <w:b/>
                <w:bCs/>
                <w:sz w:val="22"/>
                <w:szCs w:val="22"/>
              </w:rPr>
              <w:t xml:space="preserve">Entregable 3:                                                             $                            </w:t>
            </w:r>
            <w:r w:rsidR="00A20F5A">
              <w:rPr>
                <w:rFonts w:ascii="Arial" w:hAnsi="Arial" w:cs="Arial"/>
                <w:b/>
                <w:bCs/>
                <w:sz w:val="22"/>
                <w:szCs w:val="22"/>
              </w:rPr>
              <w:t xml:space="preserve">                     </w:t>
            </w:r>
            <w:r w:rsidRPr="00A20F5A">
              <w:rPr>
                <w:rFonts w:ascii="Arial" w:hAnsi="Arial" w:cs="Arial"/>
                <w:b/>
                <w:bCs/>
                <w:sz w:val="22"/>
                <w:szCs w:val="22"/>
              </w:rPr>
              <w:t>$</w:t>
            </w:r>
          </w:p>
          <w:p w14:paraId="7660172E" w14:textId="77777777" w:rsidR="00A20F5A" w:rsidRPr="00A20F5A" w:rsidRDefault="00A20F5A" w:rsidP="00AA1388">
            <w:pPr>
              <w:ind w:left="2" w:hanging="2"/>
              <w:rPr>
                <w:rFonts w:ascii="Arial" w:hAnsi="Arial" w:cs="Arial"/>
                <w:sz w:val="22"/>
                <w:szCs w:val="22"/>
              </w:rPr>
            </w:pPr>
          </w:p>
          <w:p w14:paraId="1717567A"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0AEA5B2C" w14:textId="0F625E17" w:rsidR="006D56B4" w:rsidRPr="00A20F5A" w:rsidRDefault="00E5283F" w:rsidP="00AA1388">
            <w:pPr>
              <w:ind w:left="2" w:hanging="2"/>
              <w:rPr>
                <w:rFonts w:ascii="Arial" w:hAnsi="Arial" w:cs="Arial"/>
                <w:b/>
                <w:bCs/>
                <w:sz w:val="22"/>
                <w:szCs w:val="22"/>
              </w:rPr>
            </w:pPr>
            <w:r w:rsidRPr="00A20F5A">
              <w:rPr>
                <w:rFonts w:ascii="Arial" w:hAnsi="Arial" w:cs="Arial"/>
                <w:b/>
                <w:bCs/>
                <w:sz w:val="22"/>
                <w:szCs w:val="22"/>
              </w:rPr>
              <w:t xml:space="preserve">Entregable 4:                                                              $                            </w:t>
            </w:r>
            <w:r w:rsidR="00A20F5A">
              <w:rPr>
                <w:rFonts w:ascii="Arial" w:hAnsi="Arial" w:cs="Arial"/>
                <w:b/>
                <w:bCs/>
                <w:sz w:val="22"/>
                <w:szCs w:val="22"/>
              </w:rPr>
              <w:t xml:space="preserve">                   </w:t>
            </w:r>
            <w:r w:rsidRPr="00A20F5A">
              <w:rPr>
                <w:rFonts w:ascii="Arial" w:hAnsi="Arial" w:cs="Arial"/>
                <w:b/>
                <w:bCs/>
                <w:sz w:val="22"/>
                <w:szCs w:val="22"/>
              </w:rPr>
              <w:t>$</w:t>
            </w:r>
          </w:p>
          <w:p w14:paraId="5F6632F3" w14:textId="77777777" w:rsidR="00A20F5A" w:rsidRPr="00A20F5A" w:rsidRDefault="00A20F5A" w:rsidP="00AA1388">
            <w:pPr>
              <w:ind w:left="2" w:hanging="2"/>
              <w:rPr>
                <w:rFonts w:ascii="Arial" w:hAnsi="Arial" w:cs="Arial"/>
                <w:sz w:val="22"/>
                <w:szCs w:val="22"/>
              </w:rPr>
            </w:pPr>
          </w:p>
          <w:p w14:paraId="5F00BD62"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6EBD7C33" w14:textId="465F6006" w:rsidR="006D56B4" w:rsidRPr="00A20F5A" w:rsidRDefault="00E5283F" w:rsidP="00A20F5A">
            <w:pPr>
              <w:rPr>
                <w:rFonts w:ascii="Arial" w:hAnsi="Arial" w:cs="Arial"/>
                <w:b/>
                <w:bCs/>
                <w:sz w:val="22"/>
                <w:szCs w:val="22"/>
              </w:rPr>
            </w:pPr>
            <w:r w:rsidRPr="00A20F5A">
              <w:rPr>
                <w:rFonts w:ascii="Arial" w:hAnsi="Arial" w:cs="Arial"/>
                <w:b/>
                <w:bCs/>
                <w:sz w:val="22"/>
                <w:szCs w:val="22"/>
              </w:rPr>
              <w:t xml:space="preserve">TOTALES:                                                                  $                            </w:t>
            </w:r>
            <w:r w:rsidR="00A20F5A">
              <w:rPr>
                <w:rFonts w:ascii="Arial" w:hAnsi="Arial" w:cs="Arial"/>
                <w:b/>
                <w:bCs/>
                <w:sz w:val="22"/>
                <w:szCs w:val="22"/>
              </w:rPr>
              <w:t xml:space="preserve">                      </w:t>
            </w:r>
            <w:r w:rsidRPr="00A20F5A">
              <w:rPr>
                <w:rFonts w:ascii="Arial" w:hAnsi="Arial" w:cs="Arial"/>
                <w:b/>
                <w:bCs/>
                <w:sz w:val="22"/>
                <w:szCs w:val="22"/>
              </w:rPr>
              <w:t>$</w:t>
            </w:r>
          </w:p>
          <w:p w14:paraId="33636A43" w14:textId="66A0D794" w:rsidR="00A20F5A" w:rsidRPr="00A20F5A" w:rsidRDefault="00A20F5A" w:rsidP="00A20F5A">
            <w:pPr>
              <w:rPr>
                <w:rFonts w:ascii="Arial" w:hAnsi="Arial" w:cs="Arial"/>
                <w:sz w:val="22"/>
                <w:szCs w:val="22"/>
              </w:rPr>
            </w:pPr>
          </w:p>
        </w:tc>
      </w:tr>
    </w:tbl>
    <w:p w14:paraId="7BC08915" w14:textId="77777777" w:rsidR="00A20F5A" w:rsidRDefault="00A20F5A" w:rsidP="00AA1388">
      <w:pPr>
        <w:rPr>
          <w:rFonts w:ascii="Arial" w:hAnsi="Arial" w:cs="Arial"/>
          <w:sz w:val="22"/>
          <w:szCs w:val="22"/>
        </w:rPr>
      </w:pPr>
    </w:p>
    <w:p w14:paraId="48FF9842" w14:textId="77777777" w:rsidR="004A2A94" w:rsidRDefault="004A2A94"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587D3D22"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8EA1D92" w14:textId="77777777" w:rsidR="0019499E" w:rsidRPr="00AA1388" w:rsidRDefault="00E5283F" w:rsidP="00AA1388">
            <w:pPr>
              <w:rPr>
                <w:rFonts w:ascii="Arial" w:hAnsi="Arial" w:cs="Arial"/>
                <w:sz w:val="22"/>
                <w:szCs w:val="22"/>
              </w:rPr>
            </w:pPr>
            <w:r w:rsidRPr="00AA1388">
              <w:rPr>
                <w:rFonts w:ascii="Arial" w:hAnsi="Arial" w:cs="Arial"/>
                <w:b/>
                <w:bCs/>
                <w:sz w:val="22"/>
                <w:szCs w:val="22"/>
              </w:rPr>
              <w:t>SEGUIMIENTO JURIDICO</w:t>
            </w:r>
          </w:p>
        </w:tc>
      </w:tr>
      <w:tr w:rsidR="0019499E" w:rsidRPr="00AA1388" w14:paraId="434624BF" w14:textId="77777777" w:rsidTr="00A20F5A">
        <w:trPr>
          <w:trHeight w:val="1662"/>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6322EA5" w14:textId="215D635A" w:rsidR="00F524E3" w:rsidRPr="00B915DA" w:rsidRDefault="00E5283F" w:rsidP="00B915DA">
            <w:pPr>
              <w:jc w:val="both"/>
              <w:rPr>
                <w:rFonts w:ascii="Arial" w:hAnsi="Arial" w:cs="Arial"/>
                <w:sz w:val="20"/>
                <w:szCs w:val="20"/>
              </w:rPr>
            </w:pPr>
            <w:r w:rsidRPr="00B915DA">
              <w:rPr>
                <w:rFonts w:ascii="Arial" w:hAnsi="Arial" w:cs="Arial"/>
                <w:sz w:val="20"/>
                <w:szCs w:val="20"/>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1069BB61" w14:textId="77777777" w:rsidR="0019499E" w:rsidRPr="00AA1388" w:rsidRDefault="0019499E" w:rsidP="00AA1388">
            <w:pPr>
              <w:rPr>
                <w:rFonts w:ascii="Arial" w:hAnsi="Arial" w:cs="Arial"/>
                <w:sz w:val="22"/>
                <w:szCs w:val="22"/>
              </w:rPr>
            </w:pPr>
          </w:p>
        </w:tc>
      </w:tr>
    </w:tbl>
    <w:p w14:paraId="087D3275" w14:textId="77777777" w:rsidR="00F524E3" w:rsidRDefault="00F524E3" w:rsidP="00AA1388">
      <w:pPr>
        <w:rPr>
          <w:rFonts w:ascii="Arial" w:hAnsi="Arial" w:cs="Arial"/>
          <w:sz w:val="22"/>
          <w:szCs w:val="22"/>
        </w:rPr>
      </w:pPr>
    </w:p>
    <w:p w14:paraId="5558EF2A" w14:textId="77777777" w:rsidR="004A2A94" w:rsidRPr="00AA1388" w:rsidRDefault="004A2A94" w:rsidP="00AA1388">
      <w:pPr>
        <w:rPr>
          <w:rFonts w:ascii="Arial" w:hAnsi="Arial" w:cs="Arial"/>
          <w:sz w:val="22"/>
          <w:szCs w:val="22"/>
        </w:rPr>
      </w:pPr>
    </w:p>
    <w:tbl>
      <w:tblPr>
        <w:tblW w:w="9923" w:type="dxa"/>
        <w:tblInd w:w="70"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5A2662C8"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1CEEB51" w14:textId="77777777" w:rsidR="0019499E" w:rsidRPr="00AA1388" w:rsidRDefault="00E5283F" w:rsidP="00AA1388">
            <w:pPr>
              <w:rPr>
                <w:rFonts w:ascii="Arial" w:hAnsi="Arial" w:cs="Arial"/>
                <w:sz w:val="22"/>
                <w:szCs w:val="22"/>
              </w:rPr>
            </w:pPr>
            <w:r w:rsidRPr="00AA1388">
              <w:rPr>
                <w:rFonts w:ascii="Arial" w:hAnsi="Arial" w:cs="Arial"/>
                <w:b/>
                <w:bCs/>
                <w:sz w:val="22"/>
                <w:szCs w:val="22"/>
              </w:rPr>
              <w:t>INFORME SOBRE SANCIONES</w:t>
            </w:r>
          </w:p>
        </w:tc>
      </w:tr>
      <w:tr w:rsidR="0019499E" w:rsidRPr="00AA1388" w14:paraId="14BB2EC1" w14:textId="77777777">
        <w:trPr>
          <w:cantSplit/>
          <w:trHeight w:val="268"/>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DA88321" w14:textId="77777777" w:rsidR="0019499E" w:rsidRPr="00AA1388" w:rsidRDefault="00E5283F" w:rsidP="00AA1388">
            <w:pPr>
              <w:rPr>
                <w:rFonts w:ascii="Arial" w:hAnsi="Arial" w:cs="Arial"/>
                <w:sz w:val="22"/>
                <w:szCs w:val="22"/>
              </w:rPr>
            </w:pPr>
            <w:r w:rsidRPr="00AA1388">
              <w:rPr>
                <w:rFonts w:ascii="Arial" w:hAnsi="Arial" w:cs="Arial"/>
                <w:sz w:val="22"/>
                <w:szCs w:val="22"/>
              </w:rPr>
              <w:t>NO APLICA</w:t>
            </w:r>
          </w:p>
        </w:tc>
      </w:tr>
    </w:tbl>
    <w:p w14:paraId="488E4D0D" w14:textId="77777777" w:rsidR="00F524E3" w:rsidRDefault="00F524E3" w:rsidP="00AA1388">
      <w:pPr>
        <w:rPr>
          <w:rFonts w:ascii="Arial" w:hAnsi="Arial" w:cs="Arial"/>
          <w:sz w:val="22"/>
          <w:szCs w:val="22"/>
        </w:rPr>
      </w:pPr>
    </w:p>
    <w:p w14:paraId="4FCD8BC3" w14:textId="77777777" w:rsidR="004A2A94" w:rsidRPr="00AA1388" w:rsidRDefault="004A2A94"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139A0CF9"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3EE2F50" w14:textId="77777777" w:rsidR="0019499E" w:rsidRPr="00AA1388" w:rsidRDefault="00E5283F" w:rsidP="00AA1388">
            <w:pPr>
              <w:rPr>
                <w:rFonts w:ascii="Arial" w:hAnsi="Arial" w:cs="Arial"/>
                <w:sz w:val="22"/>
                <w:szCs w:val="22"/>
              </w:rPr>
            </w:pPr>
            <w:r w:rsidRPr="00AA1388">
              <w:rPr>
                <w:rFonts w:ascii="Arial" w:hAnsi="Arial" w:cs="Arial"/>
                <w:b/>
                <w:bCs/>
                <w:sz w:val="22"/>
                <w:szCs w:val="22"/>
              </w:rPr>
              <w:t>INFORME SOBRE LA PARTICIPACION SOCIAL EN LA EJECUCIÓN DEL CONTRATO – INSTANCIAS Y MECANISMOS DE CONTROL SOCIAL O VEEDURÍAS CIUDADANAS</w:t>
            </w:r>
          </w:p>
        </w:tc>
      </w:tr>
      <w:tr w:rsidR="0019499E" w:rsidRPr="00AA1388" w14:paraId="7A7232F1" w14:textId="77777777">
        <w:trPr>
          <w:trHeight w:val="337"/>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4AF10F7" w14:textId="77777777" w:rsidR="00F524E3" w:rsidRPr="00AA1388" w:rsidRDefault="00F524E3" w:rsidP="00AA1388">
            <w:pPr>
              <w:rPr>
                <w:rFonts w:ascii="Arial" w:hAnsi="Arial" w:cs="Arial"/>
                <w:sz w:val="22"/>
                <w:szCs w:val="22"/>
              </w:rPr>
            </w:pPr>
          </w:p>
          <w:p w14:paraId="39F38988" w14:textId="131EB9BF" w:rsidR="00F524E3" w:rsidRPr="00AA1388" w:rsidRDefault="00E5283F" w:rsidP="00AA1388">
            <w:pPr>
              <w:rPr>
                <w:rFonts w:ascii="Arial" w:hAnsi="Arial" w:cs="Arial"/>
                <w:sz w:val="22"/>
                <w:szCs w:val="22"/>
              </w:rPr>
            </w:pPr>
            <w:r w:rsidRPr="00AA1388">
              <w:rPr>
                <w:rFonts w:ascii="Arial" w:hAnsi="Arial" w:cs="Arial"/>
                <w:sz w:val="22"/>
                <w:szCs w:val="22"/>
              </w:rPr>
              <w:t>NO APLICA</w:t>
            </w:r>
          </w:p>
          <w:p w14:paraId="17F05825" w14:textId="77777777" w:rsidR="00F524E3" w:rsidRPr="00AA1388" w:rsidRDefault="00F524E3" w:rsidP="00AA1388">
            <w:pPr>
              <w:rPr>
                <w:rFonts w:ascii="Arial" w:hAnsi="Arial" w:cs="Arial"/>
                <w:sz w:val="22"/>
                <w:szCs w:val="22"/>
              </w:rPr>
            </w:pPr>
          </w:p>
        </w:tc>
      </w:tr>
    </w:tbl>
    <w:p w14:paraId="3C43B504" w14:textId="027CFA66" w:rsidR="00F524E3" w:rsidRPr="00AA1388" w:rsidRDefault="00F524E3" w:rsidP="00AA1388">
      <w:pPr>
        <w:rPr>
          <w:rFonts w:ascii="Arial" w:hAnsi="Arial" w:cs="Arial"/>
          <w:sz w:val="22"/>
          <w:szCs w:val="22"/>
        </w:rPr>
      </w:pPr>
    </w:p>
    <w:tbl>
      <w:tblPr>
        <w:tblW w:w="999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3119"/>
        <w:gridCol w:w="1492"/>
        <w:gridCol w:w="567"/>
        <w:gridCol w:w="2552"/>
        <w:gridCol w:w="567"/>
        <w:gridCol w:w="1701"/>
      </w:tblGrid>
      <w:tr w:rsidR="0019499E" w:rsidRPr="00AA1388" w14:paraId="0CFEA5A2" w14:textId="77777777" w:rsidTr="004A2A94">
        <w:trPr>
          <w:cantSplit/>
          <w:trHeight w:val="413"/>
        </w:trPr>
        <w:tc>
          <w:tcPr>
            <w:tcW w:w="3119" w:type="dxa"/>
            <w:tcBorders>
              <w:right w:val="single" w:sz="4" w:space="0" w:color="C0C0C0"/>
            </w:tcBorders>
            <w:tcMar>
              <w:top w:w="15" w:type="dxa"/>
              <w:left w:w="70" w:type="dxa"/>
              <w:bottom w:w="15" w:type="dxa"/>
              <w:right w:w="70" w:type="dxa"/>
            </w:tcMar>
            <w:vAlign w:val="center"/>
            <w:hideMark/>
          </w:tcPr>
          <w:p w14:paraId="0E372B51"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758584E2" w14:textId="0BAC8669" w:rsidR="0019499E" w:rsidRPr="00AA1388" w:rsidRDefault="00F5629B" w:rsidP="00AA1388">
            <w:pPr>
              <w:jc w:val="center"/>
              <w:rPr>
                <w:rFonts w:ascii="Arial" w:hAnsi="Arial" w:cs="Arial"/>
                <w:b/>
                <w:bCs/>
                <w:sz w:val="22"/>
                <w:szCs w:val="22"/>
              </w:rPr>
            </w:pPr>
            <w:r>
              <w:rPr>
                <w:rFonts w:ascii="Arial" w:hAnsi="Arial" w:cs="Arial"/>
                <w:b/>
                <w:bCs/>
                <w:sz w:val="22"/>
                <w:szCs w:val="22"/>
              </w:rPr>
              <w:t>17</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1E47D6BA" w14:textId="425ADCA0" w:rsidR="0019499E" w:rsidRPr="00AA1388" w:rsidRDefault="0019499E" w:rsidP="00AA1388">
            <w:pPr>
              <w:jc w:val="center"/>
              <w:rPr>
                <w:rFonts w:ascii="Arial" w:hAnsi="Arial" w:cs="Arial"/>
                <w:sz w:val="22"/>
                <w:szCs w:val="22"/>
              </w:rPr>
            </w:pPr>
          </w:p>
        </w:tc>
        <w:tc>
          <w:tcPr>
            <w:tcW w:w="2552" w:type="dxa"/>
            <w:tcBorders>
              <w:left w:val="single" w:sz="4" w:space="0" w:color="C0C0C0"/>
              <w:right w:val="single" w:sz="4" w:space="0" w:color="C0C0C0"/>
            </w:tcBorders>
            <w:tcMar>
              <w:top w:w="15" w:type="dxa"/>
              <w:left w:w="70" w:type="dxa"/>
              <w:bottom w:w="15" w:type="dxa"/>
              <w:right w:w="70" w:type="dxa"/>
            </w:tcMar>
            <w:vAlign w:val="center"/>
            <w:hideMark/>
          </w:tcPr>
          <w:p w14:paraId="45056487" w14:textId="579D4D99" w:rsidR="0019499E" w:rsidRPr="00AA1388" w:rsidRDefault="00F5629B" w:rsidP="00AA1388">
            <w:pPr>
              <w:jc w:val="center"/>
              <w:rPr>
                <w:rFonts w:ascii="Arial" w:hAnsi="Arial" w:cs="Arial"/>
                <w:b/>
                <w:bCs/>
                <w:sz w:val="22"/>
                <w:szCs w:val="22"/>
              </w:rPr>
            </w:pPr>
            <w:r>
              <w:rPr>
                <w:rFonts w:ascii="Arial" w:hAnsi="Arial" w:cs="Arial"/>
                <w:b/>
                <w:bCs/>
                <w:sz w:val="22"/>
                <w:szCs w:val="22"/>
              </w:rPr>
              <w:t>FEBRERO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7AEE6967" w14:textId="7F0FB998" w:rsidR="0019499E" w:rsidRPr="00AA1388" w:rsidRDefault="0019499E" w:rsidP="00AA1388">
            <w:pPr>
              <w:jc w:val="center"/>
              <w:rPr>
                <w:rFonts w:ascii="Arial" w:hAnsi="Arial" w:cs="Arial"/>
                <w:sz w:val="22"/>
                <w:szCs w:val="22"/>
              </w:rPr>
            </w:pPr>
          </w:p>
        </w:tc>
        <w:tc>
          <w:tcPr>
            <w:tcW w:w="1701" w:type="dxa"/>
            <w:tcBorders>
              <w:left w:val="single" w:sz="4" w:space="0" w:color="C0C0C0"/>
            </w:tcBorders>
            <w:tcMar>
              <w:top w:w="15" w:type="dxa"/>
              <w:left w:w="70" w:type="dxa"/>
              <w:bottom w:w="15" w:type="dxa"/>
              <w:right w:w="70" w:type="dxa"/>
            </w:tcMar>
            <w:vAlign w:val="center"/>
            <w:hideMark/>
          </w:tcPr>
          <w:p w14:paraId="274E96DF" w14:textId="547FA690" w:rsidR="0019499E" w:rsidRPr="00AA1388" w:rsidRDefault="00F5629B" w:rsidP="00AA1388">
            <w:pPr>
              <w:jc w:val="center"/>
              <w:rPr>
                <w:rFonts w:ascii="Arial" w:hAnsi="Arial" w:cs="Arial"/>
                <w:b/>
                <w:bCs/>
                <w:sz w:val="22"/>
                <w:szCs w:val="22"/>
              </w:rPr>
            </w:pPr>
            <w:r>
              <w:rPr>
                <w:rFonts w:ascii="Arial" w:hAnsi="Arial" w:cs="Arial"/>
                <w:b/>
                <w:bCs/>
                <w:sz w:val="22"/>
                <w:szCs w:val="22"/>
              </w:rPr>
              <w:t>2025</w:t>
            </w:r>
          </w:p>
        </w:tc>
      </w:tr>
    </w:tbl>
    <w:p w14:paraId="4707D0B8" w14:textId="77777777" w:rsidR="00F524E3" w:rsidRPr="00AA1388" w:rsidRDefault="00F524E3" w:rsidP="00AA1388">
      <w:pPr>
        <w:rPr>
          <w:rFonts w:ascii="Arial" w:hAnsi="Arial" w:cs="Arial"/>
          <w:sz w:val="22"/>
          <w:szCs w:val="22"/>
        </w:rPr>
      </w:pPr>
    </w:p>
    <w:tbl>
      <w:tblPr>
        <w:tblW w:w="9923" w:type="dxa"/>
        <w:tblInd w:w="70" w:type="dxa"/>
        <w:tblBorders>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2977"/>
        <w:gridCol w:w="1768"/>
        <w:gridCol w:w="1918"/>
        <w:gridCol w:w="425"/>
        <w:gridCol w:w="2835"/>
      </w:tblGrid>
      <w:tr w:rsidR="0019499E" w:rsidRPr="00AA1388" w14:paraId="5BEEFEC4" w14:textId="77777777">
        <w:trPr>
          <w:cantSplit/>
          <w:trHeight w:val="383"/>
        </w:trPr>
        <w:tc>
          <w:tcPr>
            <w:tcW w:w="9923" w:type="dxa"/>
            <w:gridSpan w:val="5"/>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6ACD2AC7" w14:textId="77777777" w:rsidR="0019499E" w:rsidRPr="00AA1388" w:rsidRDefault="00E5283F" w:rsidP="00AA1388">
            <w:pPr>
              <w:rPr>
                <w:rFonts w:ascii="Arial" w:hAnsi="Arial" w:cs="Arial"/>
                <w:sz w:val="22"/>
                <w:szCs w:val="22"/>
              </w:rPr>
            </w:pPr>
            <w:r w:rsidRPr="00AA1388">
              <w:rPr>
                <w:rFonts w:ascii="Arial" w:hAnsi="Arial" w:cs="Arial"/>
                <w:sz w:val="22"/>
                <w:szCs w:val="22"/>
              </w:rPr>
              <w:t xml:space="preserve">Para constancia de lo anterior, firman la presente acta los que en ella intervinieron a los </w:t>
            </w:r>
          </w:p>
        </w:tc>
      </w:tr>
      <w:tr w:rsidR="0019499E" w:rsidRPr="00AA1388" w14:paraId="1BB88E81" w14:textId="77777777" w:rsidTr="00F524E3">
        <w:trPr>
          <w:cantSplit/>
          <w:trHeight w:val="327"/>
        </w:trPr>
        <w:tc>
          <w:tcPr>
            <w:tcW w:w="297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AB08362" w14:textId="79900A1E" w:rsidR="0019499E" w:rsidRPr="00AA1388" w:rsidRDefault="00931261" w:rsidP="00AA1388">
            <w:pPr>
              <w:jc w:val="center"/>
              <w:rPr>
                <w:rFonts w:ascii="Arial" w:hAnsi="Arial" w:cs="Arial"/>
                <w:b/>
                <w:bCs/>
                <w:sz w:val="22"/>
                <w:szCs w:val="22"/>
              </w:rPr>
            </w:pPr>
            <w:r>
              <w:rPr>
                <w:rFonts w:ascii="Arial" w:hAnsi="Arial" w:cs="Arial"/>
                <w:b/>
                <w:bCs/>
                <w:sz w:val="22"/>
                <w:szCs w:val="22"/>
              </w:rPr>
              <w:t>23</w:t>
            </w:r>
          </w:p>
        </w:tc>
        <w:tc>
          <w:tcPr>
            <w:tcW w:w="176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AD532A" w14:textId="77777777" w:rsidR="0019499E" w:rsidRPr="00AA1388" w:rsidRDefault="00E5283F" w:rsidP="00AA1388">
            <w:pPr>
              <w:rPr>
                <w:rFonts w:ascii="Arial" w:hAnsi="Arial" w:cs="Arial"/>
                <w:sz w:val="22"/>
                <w:szCs w:val="22"/>
              </w:rPr>
            </w:pPr>
            <w:r w:rsidRPr="00AA1388">
              <w:rPr>
                <w:rFonts w:ascii="Arial" w:hAnsi="Arial" w:cs="Arial"/>
                <w:sz w:val="22"/>
                <w:szCs w:val="22"/>
              </w:rPr>
              <w:t xml:space="preserve">días del mes de </w:t>
            </w:r>
          </w:p>
        </w:tc>
        <w:tc>
          <w:tcPr>
            <w:tcW w:w="19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45C692B" w14:textId="6E1A8604" w:rsidR="0019499E" w:rsidRPr="00AA1388" w:rsidRDefault="00E5283F" w:rsidP="00AA1388">
            <w:pPr>
              <w:rPr>
                <w:rFonts w:ascii="Arial" w:hAnsi="Arial" w:cs="Arial"/>
                <w:sz w:val="22"/>
                <w:szCs w:val="22"/>
              </w:rPr>
            </w:pPr>
            <w:r w:rsidRPr="00AA1388">
              <w:rPr>
                <w:rFonts w:ascii="Arial" w:hAnsi="Arial" w:cs="Arial"/>
                <w:b/>
                <w:bCs/>
                <w:sz w:val="22"/>
                <w:szCs w:val="22"/>
              </w:rPr>
              <w:t xml:space="preserve">    </w:t>
            </w:r>
            <w:r w:rsidR="00931261">
              <w:rPr>
                <w:rFonts w:ascii="Arial" w:hAnsi="Arial" w:cs="Arial"/>
                <w:b/>
                <w:bCs/>
                <w:sz w:val="22"/>
                <w:szCs w:val="22"/>
              </w:rPr>
              <w:t>ENERO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83B7A94" w14:textId="77777777" w:rsidR="0019499E" w:rsidRPr="00AA1388" w:rsidRDefault="00E5283F" w:rsidP="00AA1388">
            <w:pPr>
              <w:jc w:val="center"/>
              <w:rPr>
                <w:rFonts w:ascii="Arial" w:hAnsi="Arial" w:cs="Arial"/>
                <w:sz w:val="22"/>
                <w:szCs w:val="22"/>
              </w:rPr>
            </w:pPr>
            <w:r w:rsidRPr="00AA1388">
              <w:rPr>
                <w:rFonts w:ascii="Arial" w:hAnsi="Arial" w:cs="Arial"/>
                <w:sz w:val="22"/>
                <w:szCs w:val="22"/>
              </w:rPr>
              <w:t>de</w:t>
            </w:r>
          </w:p>
        </w:tc>
        <w:tc>
          <w:tcPr>
            <w:tcW w:w="283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DA3F3B" w14:textId="71D65482" w:rsidR="0019499E" w:rsidRPr="00AA1388" w:rsidRDefault="00E5283F" w:rsidP="00AA1388">
            <w:pPr>
              <w:jc w:val="center"/>
              <w:rPr>
                <w:rFonts w:ascii="Arial" w:hAnsi="Arial" w:cs="Arial"/>
                <w:sz w:val="22"/>
                <w:szCs w:val="22"/>
              </w:rPr>
            </w:pPr>
            <w:r w:rsidRPr="00AA1388">
              <w:rPr>
                <w:rFonts w:ascii="Arial" w:hAnsi="Arial" w:cs="Arial"/>
                <w:b/>
                <w:bCs/>
                <w:sz w:val="22"/>
                <w:szCs w:val="22"/>
              </w:rPr>
              <w:t>202</w:t>
            </w:r>
            <w:r w:rsidR="00931261">
              <w:rPr>
                <w:rFonts w:ascii="Arial" w:hAnsi="Arial" w:cs="Arial"/>
                <w:b/>
                <w:bCs/>
                <w:sz w:val="22"/>
                <w:szCs w:val="22"/>
              </w:rPr>
              <w:t>6</w:t>
            </w:r>
          </w:p>
        </w:tc>
      </w:tr>
    </w:tbl>
    <w:p w14:paraId="430CBE6F" w14:textId="77777777" w:rsidR="0019499E" w:rsidRDefault="0019499E" w:rsidP="00AA1388">
      <w:pPr>
        <w:rPr>
          <w:rFonts w:ascii="Arial" w:hAnsi="Arial" w:cs="Arial"/>
          <w:sz w:val="22"/>
          <w:szCs w:val="22"/>
        </w:rPr>
      </w:pPr>
    </w:p>
    <w:p w14:paraId="49A69D2A" w14:textId="77777777" w:rsidR="00A20F5A" w:rsidRDefault="00A20F5A" w:rsidP="00AA1388">
      <w:pPr>
        <w:rPr>
          <w:rFonts w:ascii="Arial" w:hAnsi="Arial" w:cs="Arial"/>
          <w:sz w:val="22"/>
          <w:szCs w:val="22"/>
        </w:rPr>
      </w:pPr>
    </w:p>
    <w:p w14:paraId="17E81DFD" w14:textId="77777777" w:rsidR="00A20F5A" w:rsidRDefault="00A20F5A" w:rsidP="00AA1388">
      <w:pPr>
        <w:rPr>
          <w:rFonts w:ascii="Arial" w:hAnsi="Arial" w:cs="Arial"/>
          <w:sz w:val="22"/>
          <w:szCs w:val="22"/>
        </w:rPr>
      </w:pPr>
    </w:p>
    <w:p w14:paraId="3ED3428F" w14:textId="77777777" w:rsidR="00A20F5A" w:rsidRDefault="00A20F5A" w:rsidP="00AA1388">
      <w:pPr>
        <w:rPr>
          <w:rFonts w:ascii="Arial" w:hAnsi="Arial" w:cs="Arial"/>
          <w:sz w:val="22"/>
          <w:szCs w:val="22"/>
        </w:rPr>
      </w:pPr>
    </w:p>
    <w:p w14:paraId="49AD4503" w14:textId="77777777" w:rsidR="00A20F5A" w:rsidRDefault="00A20F5A" w:rsidP="00AA1388">
      <w:pPr>
        <w:rPr>
          <w:rFonts w:ascii="Arial" w:hAnsi="Arial" w:cs="Arial"/>
          <w:sz w:val="22"/>
          <w:szCs w:val="22"/>
        </w:rPr>
      </w:pPr>
    </w:p>
    <w:p w14:paraId="4CDC354B" w14:textId="77777777" w:rsidR="004A2A94" w:rsidRDefault="004A2A94" w:rsidP="004A2A94">
      <w:r>
        <w:t>----------------------------------------------------------------</w:t>
      </w:r>
    </w:p>
    <w:p w14:paraId="36F56726" w14:textId="77777777" w:rsidR="004A2A94" w:rsidRDefault="004A2A94" w:rsidP="004A2A94">
      <w:pPr>
        <w:ind w:left="-284"/>
        <w:rPr>
          <w:rFonts w:ascii="Arial" w:hAnsi="Arial" w:cs="Arial"/>
          <w:sz w:val="20"/>
          <w:szCs w:val="20"/>
        </w:rPr>
      </w:pPr>
      <w:r>
        <w:rPr>
          <w:rFonts w:ascii="Arial" w:hAnsi="Arial" w:cs="Arial"/>
          <w:sz w:val="20"/>
          <w:szCs w:val="20"/>
        </w:rPr>
        <w:t xml:space="preserve">     </w:t>
      </w:r>
      <w:r w:rsidRPr="008113FD">
        <w:rPr>
          <w:rFonts w:ascii="Arial" w:hAnsi="Arial" w:cs="Arial"/>
          <w:sz w:val="20"/>
          <w:szCs w:val="20"/>
        </w:rPr>
        <w:t>Nombre</w:t>
      </w:r>
      <w:r>
        <w:rPr>
          <w:rFonts w:ascii="Arial" w:hAnsi="Arial" w:cs="Arial"/>
          <w:sz w:val="20"/>
          <w:szCs w:val="20"/>
        </w:rPr>
        <w:t>:</w:t>
      </w:r>
      <w:r w:rsidRPr="008113FD">
        <w:rPr>
          <w:rFonts w:ascii="Arial" w:hAnsi="Arial" w:cs="Arial"/>
          <w:sz w:val="20"/>
          <w:szCs w:val="20"/>
        </w:rPr>
        <w:t xml:space="preserve">   </w:t>
      </w:r>
      <w:r w:rsidRPr="004A2A94">
        <w:rPr>
          <w:rFonts w:ascii="Arial" w:hAnsi="Arial" w:cs="Arial"/>
          <w:b/>
          <w:bCs/>
          <w:noProof/>
          <w:sz w:val="20"/>
          <w:szCs w:val="20"/>
        </w:rPr>
        <w:t>LIZETH JOHANA PARRA GONZALEZ</w:t>
      </w:r>
      <w:r w:rsidRPr="004A2A94">
        <w:rPr>
          <w:rFonts w:ascii="Arial" w:hAnsi="Arial" w:cs="Arial"/>
          <w:b/>
          <w:bCs/>
          <w:sz w:val="20"/>
          <w:szCs w:val="20"/>
        </w:rPr>
        <w:t xml:space="preserve">                                                                                    </w:t>
      </w:r>
    </w:p>
    <w:p w14:paraId="7F82DBAA" w14:textId="77777777" w:rsidR="004A2A94" w:rsidRDefault="004A2A94" w:rsidP="004A2A94">
      <w:pPr>
        <w:ind w:left="-284"/>
        <w:rPr>
          <w:rFonts w:ascii="Arial" w:hAnsi="Arial" w:cs="Arial"/>
          <w:sz w:val="20"/>
          <w:szCs w:val="20"/>
        </w:rPr>
      </w:pPr>
      <w:r>
        <w:rPr>
          <w:rFonts w:ascii="Arial" w:hAnsi="Arial" w:cs="Arial"/>
          <w:sz w:val="20"/>
          <w:szCs w:val="20"/>
        </w:rPr>
        <w:t xml:space="preserve">     C.C.</w:t>
      </w:r>
      <w:r w:rsidRPr="00925D9F">
        <w:rPr>
          <w:rFonts w:ascii="Arial" w:hAnsi="Arial" w:cs="Arial"/>
          <w:noProof/>
          <w:sz w:val="20"/>
          <w:szCs w:val="20"/>
        </w:rPr>
        <w:t>1144041382</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8113FD">
        <w:rPr>
          <w:rFonts w:ascii="Arial" w:hAnsi="Arial" w:cs="Arial"/>
          <w:sz w:val="20"/>
          <w:szCs w:val="20"/>
        </w:rPr>
        <w:t xml:space="preserve"> </w:t>
      </w:r>
    </w:p>
    <w:p w14:paraId="5A32182B" w14:textId="77777777" w:rsidR="004A2A94" w:rsidRPr="004A2A94" w:rsidRDefault="004A2A94" w:rsidP="004A2A94">
      <w:pPr>
        <w:ind w:left="-284"/>
        <w:rPr>
          <w:rFonts w:ascii="Arial" w:hAnsi="Arial" w:cs="Arial"/>
          <w:b/>
          <w:bCs/>
        </w:rPr>
      </w:pPr>
      <w:r w:rsidRPr="004A2A94">
        <w:rPr>
          <w:rFonts w:ascii="Arial" w:hAnsi="Arial" w:cs="Arial"/>
          <w:b/>
          <w:bCs/>
          <w:sz w:val="20"/>
          <w:szCs w:val="20"/>
        </w:rPr>
        <w:t xml:space="preserve">     </w:t>
      </w:r>
      <w:r w:rsidRPr="004A2A94">
        <w:rPr>
          <w:rFonts w:ascii="Arial" w:hAnsi="Arial" w:cs="Arial"/>
          <w:b/>
          <w:bCs/>
        </w:rPr>
        <w:t>SUPERVISOR</w:t>
      </w:r>
    </w:p>
    <w:p w14:paraId="4ED61CC9" w14:textId="77777777" w:rsidR="004A2A94" w:rsidRPr="004A2A94" w:rsidRDefault="004A2A94" w:rsidP="004A2A94">
      <w:pPr>
        <w:ind w:left="-284"/>
        <w:rPr>
          <w:rFonts w:ascii="Arial" w:hAnsi="Arial" w:cs="Arial"/>
          <w:b/>
          <w:bCs/>
        </w:rPr>
      </w:pPr>
      <w:r w:rsidRPr="004A2A94">
        <w:rPr>
          <w:rFonts w:ascii="Arial" w:hAnsi="Arial" w:cs="Arial"/>
          <w:b/>
          <w:bCs/>
        </w:rPr>
        <w:tab/>
        <w:t xml:space="preserve">                 </w:t>
      </w:r>
    </w:p>
    <w:p w14:paraId="173D4E7F" w14:textId="77777777" w:rsidR="00A20F5A" w:rsidRPr="00AA1388" w:rsidRDefault="00A20F5A" w:rsidP="00AA1388">
      <w:pPr>
        <w:rPr>
          <w:rFonts w:ascii="Arial" w:hAnsi="Arial" w:cs="Arial"/>
          <w:sz w:val="22"/>
          <w:szCs w:val="22"/>
        </w:rPr>
      </w:pPr>
    </w:p>
    <w:p w14:paraId="717BACF7" w14:textId="77777777" w:rsidR="00973630" w:rsidRPr="00AA1388" w:rsidRDefault="00973630" w:rsidP="00AA1388">
      <w:pPr>
        <w:rPr>
          <w:rFonts w:ascii="Arial" w:hAnsi="Arial" w:cs="Arial"/>
          <w:sz w:val="22"/>
          <w:szCs w:val="22"/>
        </w:rPr>
      </w:pPr>
    </w:p>
    <w:p w14:paraId="6442453E" w14:textId="77777777" w:rsidR="0019499E" w:rsidRPr="00AA1388" w:rsidRDefault="0019499E" w:rsidP="00AA1388">
      <w:pPr>
        <w:rPr>
          <w:rFonts w:ascii="Arial" w:hAnsi="Arial" w:cs="Arial"/>
          <w:sz w:val="22"/>
          <w:szCs w:val="22"/>
          <w:lang w:val="en-US"/>
        </w:rPr>
      </w:pPr>
    </w:p>
    <w:sectPr w:rsidR="0019499E" w:rsidRPr="00AA1388">
      <w:headerReference w:type="default" r:id="rId8"/>
      <w:footerReference w:type="default" r:id="rId9"/>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9DE4C" w14:textId="77777777" w:rsidR="000B579B" w:rsidRPr="00BF79E5" w:rsidRDefault="000B579B" w:rsidP="002B5C53">
      <w:r w:rsidRPr="00BF79E5">
        <w:separator/>
      </w:r>
    </w:p>
  </w:endnote>
  <w:endnote w:type="continuationSeparator" w:id="0">
    <w:p w14:paraId="19C1F259" w14:textId="77777777" w:rsidR="000B579B" w:rsidRPr="00BF79E5" w:rsidRDefault="000B579B"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FA198" w14:textId="4EF638F2" w:rsidR="006D56B4" w:rsidRPr="00F40C18" w:rsidRDefault="006D56B4" w:rsidP="006D56B4">
    <w:pPr>
      <w:pStyle w:val="Piedepgina"/>
      <w:rPr>
        <w:lang w:val="es-ES"/>
      </w:rPr>
    </w:pPr>
    <w:bookmarkStart w:id="3" w:name="_Hlk210338169"/>
    <w:r>
      <w:t xml:space="preserve">          </w:t>
    </w:r>
    <w:bookmarkEnd w:id="3"/>
  </w:p>
  <w:p w14:paraId="48F22FD1" w14:textId="5742652E" w:rsidR="006D56B4" w:rsidRDefault="006D56B4">
    <w:pPr>
      <w:pStyle w:val="Piedepgina"/>
    </w:pPr>
  </w:p>
  <w:p w14:paraId="6409B5BD" w14:textId="77777777" w:rsidR="006D56B4" w:rsidRDefault="006D56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F8053" w14:textId="77777777" w:rsidR="000B579B" w:rsidRPr="00BF79E5" w:rsidRDefault="000B579B" w:rsidP="002B5C53">
      <w:r w:rsidRPr="00BF79E5">
        <w:separator/>
      </w:r>
    </w:p>
  </w:footnote>
  <w:footnote w:type="continuationSeparator" w:id="0">
    <w:p w14:paraId="62830F4B" w14:textId="77777777" w:rsidR="000B579B" w:rsidRPr="00BF79E5" w:rsidRDefault="000B579B"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2B5C53" w:rsidRPr="00BF79E5" w14:paraId="4672210E" w14:textId="77777777" w:rsidTr="00D5070C">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2611BAB4" w14:textId="77777777" w:rsidR="002B5C53" w:rsidRPr="00BF79E5" w:rsidRDefault="002B5C53" w:rsidP="002B5C53">
          <w:pPr>
            <w:jc w:val="center"/>
          </w:pPr>
          <w:r w:rsidRPr="00BF79E5">
            <w:rPr>
              <w:b/>
              <w:bCs/>
            </w:rPr>
            <w:t xml:space="preserve">  </w:t>
          </w:r>
          <w:r w:rsidRPr="00BF79E5">
            <w:rPr>
              <w:sz w:val="20"/>
              <w:szCs w:val="20"/>
            </w:rPr>
            <w:t>Departamento del Valle del</w:t>
          </w:r>
        </w:p>
        <w:p w14:paraId="11345EB7" w14:textId="77777777" w:rsidR="002B5C53" w:rsidRPr="00BF79E5" w:rsidRDefault="002B5C53" w:rsidP="002B5C53">
          <w:pPr>
            <w:jc w:val="center"/>
            <w:rPr>
              <w:sz w:val="20"/>
              <w:szCs w:val="20"/>
            </w:rPr>
          </w:pPr>
          <w:r w:rsidRPr="00BF79E5">
            <w:rPr>
              <w:sz w:val="20"/>
              <w:szCs w:val="20"/>
            </w:rPr>
            <w:t>Cauca</w:t>
          </w:r>
        </w:p>
        <w:p w14:paraId="2122455C" w14:textId="77777777" w:rsidR="002B5C53" w:rsidRPr="00BF79E5" w:rsidRDefault="002B5C53" w:rsidP="002B5C53">
          <w:pPr>
            <w:jc w:val="center"/>
            <w:rPr>
              <w:sz w:val="16"/>
              <w:szCs w:val="16"/>
            </w:rPr>
          </w:pPr>
          <w:r w:rsidRPr="00BF79E5">
            <w:rPr>
              <w:noProof/>
              <w:sz w:val="16"/>
              <w:szCs w:val="16"/>
              <w:lang w:eastAsia="es-CO"/>
            </w:rPr>
            <w:drawing>
              <wp:anchor distT="0" distB="0" distL="114300" distR="114300" simplePos="0" relativeHeight="251659264" behindDoc="1" locked="0" layoutInCell="1" allowOverlap="1" wp14:anchorId="5891F364" wp14:editId="723334D7">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3ACB9AB6" w14:textId="77777777" w:rsidR="002B5C53" w:rsidRPr="00BF79E5" w:rsidRDefault="002B5C53" w:rsidP="002B5C53">
          <w:pPr>
            <w:jc w:val="center"/>
            <w:rPr>
              <w:sz w:val="16"/>
              <w:szCs w:val="16"/>
            </w:rPr>
          </w:pPr>
        </w:p>
        <w:p w14:paraId="2FFB0C1D" w14:textId="77777777" w:rsidR="002B5C53" w:rsidRPr="00BF79E5" w:rsidRDefault="002B5C53" w:rsidP="002B5C53">
          <w:pPr>
            <w:jc w:val="center"/>
            <w:rPr>
              <w:sz w:val="16"/>
              <w:szCs w:val="16"/>
            </w:rPr>
          </w:pPr>
        </w:p>
        <w:p w14:paraId="4D0C7FC3" w14:textId="77777777" w:rsidR="002B5C53" w:rsidRPr="00BF79E5" w:rsidRDefault="002B5C53" w:rsidP="002B5C53">
          <w:pPr>
            <w:jc w:val="center"/>
            <w:rPr>
              <w:sz w:val="16"/>
              <w:szCs w:val="16"/>
            </w:rPr>
          </w:pPr>
        </w:p>
        <w:p w14:paraId="738E43C3" w14:textId="77777777" w:rsidR="002B5C53" w:rsidRPr="00BF79E5" w:rsidRDefault="002B5C53" w:rsidP="002B5C53">
          <w:pPr>
            <w:jc w:val="center"/>
            <w:rPr>
              <w:sz w:val="16"/>
              <w:szCs w:val="16"/>
            </w:rPr>
          </w:pPr>
        </w:p>
        <w:p w14:paraId="33CA8D92" w14:textId="77777777" w:rsidR="002B5C53" w:rsidRPr="00BF79E5" w:rsidRDefault="002B5C53" w:rsidP="002B5C53">
          <w:pPr>
            <w:jc w:val="center"/>
            <w:rPr>
              <w:sz w:val="20"/>
              <w:szCs w:val="20"/>
            </w:rPr>
          </w:pPr>
          <w:r w:rsidRPr="00BF79E5">
            <w:rPr>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7CA5EC15" w14:textId="77777777" w:rsidR="002B5C53" w:rsidRPr="00BF79E5" w:rsidRDefault="002B5C53" w:rsidP="002B5C53">
          <w:pPr>
            <w:jc w:val="center"/>
          </w:pPr>
          <w:r w:rsidRPr="00BF79E5">
            <w:rPr>
              <w:b/>
              <w:bCs/>
            </w:rPr>
            <w:t>INFORME DE SEGUIMIENTO DE SUPERVISION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045EDDDD" w14:textId="77777777" w:rsidR="002B5C53" w:rsidRPr="00BF79E5" w:rsidRDefault="002B5C53" w:rsidP="002B5C53">
          <w:pPr>
            <w:rPr>
              <w:sz w:val="20"/>
              <w:szCs w:val="20"/>
            </w:rPr>
          </w:pPr>
          <w:r w:rsidRPr="00BF79E5">
            <w:rPr>
              <w:sz w:val="20"/>
              <w:szCs w:val="20"/>
            </w:rPr>
            <w:t>Código: FO-M9-P2-02</w:t>
          </w:r>
        </w:p>
      </w:tc>
    </w:tr>
    <w:tr w:rsidR="002B5C53" w:rsidRPr="00BF79E5" w14:paraId="3AE747E5" w14:textId="77777777" w:rsidTr="00D5070C">
      <w:trPr>
        <w:cantSplit/>
        <w:trHeight w:val="384"/>
      </w:trPr>
      <w:tc>
        <w:tcPr>
          <w:tcW w:w="0" w:type="auto"/>
          <w:vMerge/>
          <w:tcBorders>
            <w:right w:val="single" w:sz="4" w:space="0" w:color="000000"/>
          </w:tcBorders>
          <w:vAlign w:val="center"/>
          <w:hideMark/>
        </w:tcPr>
        <w:p w14:paraId="236AF1A6" w14:textId="77777777" w:rsidR="002B5C53" w:rsidRPr="00BF79E5" w:rsidRDefault="002B5C53" w:rsidP="002B5C53">
          <w:pPr>
            <w:rPr>
              <w:sz w:val="20"/>
              <w:szCs w:val="20"/>
            </w:rPr>
          </w:pPr>
        </w:p>
      </w:tc>
      <w:tc>
        <w:tcPr>
          <w:tcW w:w="0" w:type="auto"/>
          <w:vMerge/>
          <w:tcBorders>
            <w:left w:val="single" w:sz="4" w:space="0" w:color="000000"/>
            <w:right w:val="single" w:sz="4" w:space="0" w:color="000000"/>
          </w:tcBorders>
          <w:vAlign w:val="center"/>
          <w:hideMark/>
        </w:tcPr>
        <w:p w14:paraId="58C545CB" w14:textId="77777777" w:rsidR="002B5C53" w:rsidRPr="00BF79E5" w:rsidRDefault="002B5C53" w:rsidP="002B5C53">
          <w:pPr>
            <w:rPr>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3136A71" w14:textId="77777777" w:rsidR="002B5C53" w:rsidRPr="00BF79E5" w:rsidRDefault="002B5C53" w:rsidP="002B5C53">
          <w:pPr>
            <w:rPr>
              <w:sz w:val="20"/>
              <w:szCs w:val="20"/>
            </w:rPr>
          </w:pPr>
          <w:r w:rsidRPr="00BF79E5">
            <w:rPr>
              <w:sz w:val="20"/>
              <w:szCs w:val="20"/>
            </w:rPr>
            <w:t>Versión:02</w:t>
          </w:r>
        </w:p>
      </w:tc>
    </w:tr>
    <w:tr w:rsidR="002B5C53" w:rsidRPr="00BF79E5" w14:paraId="6BA88814" w14:textId="77777777" w:rsidTr="00D5070C">
      <w:trPr>
        <w:cantSplit/>
        <w:trHeight w:val="384"/>
      </w:trPr>
      <w:tc>
        <w:tcPr>
          <w:tcW w:w="0" w:type="auto"/>
          <w:vMerge/>
          <w:tcBorders>
            <w:right w:val="single" w:sz="4" w:space="0" w:color="000000"/>
          </w:tcBorders>
          <w:vAlign w:val="center"/>
          <w:hideMark/>
        </w:tcPr>
        <w:p w14:paraId="55BDE3AC" w14:textId="77777777" w:rsidR="002B5C53" w:rsidRPr="00BF79E5" w:rsidRDefault="002B5C53" w:rsidP="002B5C53">
          <w:pPr>
            <w:rPr>
              <w:sz w:val="20"/>
              <w:szCs w:val="20"/>
            </w:rPr>
          </w:pPr>
        </w:p>
      </w:tc>
      <w:tc>
        <w:tcPr>
          <w:tcW w:w="0" w:type="auto"/>
          <w:vMerge/>
          <w:tcBorders>
            <w:left w:val="single" w:sz="4" w:space="0" w:color="000000"/>
            <w:right w:val="single" w:sz="4" w:space="0" w:color="000000"/>
          </w:tcBorders>
          <w:vAlign w:val="center"/>
          <w:hideMark/>
        </w:tcPr>
        <w:p w14:paraId="70D42243" w14:textId="77777777" w:rsidR="002B5C53" w:rsidRPr="00BF79E5" w:rsidRDefault="002B5C53" w:rsidP="002B5C53">
          <w:pPr>
            <w:rPr>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153349F2" w14:textId="77777777" w:rsidR="002B5C53" w:rsidRPr="00BF79E5" w:rsidRDefault="002B5C53" w:rsidP="002B5C53">
          <w:pPr>
            <w:rPr>
              <w:sz w:val="20"/>
              <w:szCs w:val="20"/>
            </w:rPr>
          </w:pPr>
          <w:r w:rsidRPr="00BF79E5">
            <w:rPr>
              <w:sz w:val="20"/>
              <w:szCs w:val="20"/>
            </w:rPr>
            <w:t>Fecha de Aprobación: 17/06/2019</w:t>
          </w:r>
        </w:p>
      </w:tc>
    </w:tr>
    <w:tr w:rsidR="002B5C53" w:rsidRPr="00BF79E5" w14:paraId="53FE29AF" w14:textId="77777777" w:rsidTr="00D5070C">
      <w:trPr>
        <w:cantSplit/>
        <w:trHeight w:val="384"/>
      </w:trPr>
      <w:tc>
        <w:tcPr>
          <w:tcW w:w="0" w:type="auto"/>
          <w:vMerge/>
          <w:tcBorders>
            <w:bottom w:val="single" w:sz="4" w:space="0" w:color="000000"/>
            <w:right w:val="single" w:sz="4" w:space="0" w:color="000000"/>
          </w:tcBorders>
          <w:vAlign w:val="center"/>
          <w:hideMark/>
        </w:tcPr>
        <w:p w14:paraId="3B7945D3" w14:textId="77777777" w:rsidR="002B5C53" w:rsidRPr="00BF79E5" w:rsidRDefault="002B5C53" w:rsidP="002B5C53">
          <w:pPr>
            <w:rPr>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3678927C" w14:textId="77777777" w:rsidR="002B5C53" w:rsidRPr="00BF79E5" w:rsidRDefault="002B5C53" w:rsidP="002B5C53">
          <w:pPr>
            <w:rPr>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4A9868ED" w14:textId="77777777" w:rsidR="002B5C53" w:rsidRPr="00BF79E5" w:rsidRDefault="002B5C53" w:rsidP="002B5C53">
          <w:pPr>
            <w:rPr>
              <w:sz w:val="20"/>
              <w:szCs w:val="20"/>
            </w:rPr>
          </w:pPr>
          <w:r w:rsidRPr="00BF79E5">
            <w:rPr>
              <w:b/>
              <w:bCs/>
              <w:sz w:val="20"/>
              <w:szCs w:val="20"/>
            </w:rPr>
            <w:t xml:space="preserve">Página </w:t>
          </w:r>
          <w:r w:rsidRPr="00BF79E5">
            <w:rPr>
              <w:b/>
              <w:bCs/>
              <w:sz w:val="20"/>
              <w:szCs w:val="20"/>
            </w:rPr>
            <w:fldChar w:fldCharType="begin"/>
          </w:r>
          <w:r w:rsidRPr="00BF79E5">
            <w:rPr>
              <w:b/>
              <w:bCs/>
              <w:sz w:val="20"/>
              <w:szCs w:val="20"/>
            </w:rPr>
            <w:instrText>PAGE  \* Arabic  \* MERGEFORMAT</w:instrText>
          </w:r>
          <w:r w:rsidRPr="00BF79E5">
            <w:rPr>
              <w:b/>
              <w:bCs/>
              <w:sz w:val="20"/>
              <w:szCs w:val="20"/>
            </w:rPr>
            <w:fldChar w:fldCharType="separate"/>
          </w:r>
          <w:r w:rsidR="00884B33">
            <w:rPr>
              <w:b/>
              <w:bCs/>
              <w:noProof/>
              <w:sz w:val="20"/>
              <w:szCs w:val="20"/>
            </w:rPr>
            <w:t>8</w:t>
          </w:r>
          <w:r w:rsidRPr="00BF79E5">
            <w:rPr>
              <w:b/>
              <w:bCs/>
              <w:sz w:val="20"/>
              <w:szCs w:val="20"/>
            </w:rPr>
            <w:fldChar w:fldCharType="end"/>
          </w:r>
          <w:r w:rsidRPr="00BF79E5">
            <w:rPr>
              <w:b/>
              <w:bCs/>
              <w:sz w:val="20"/>
              <w:szCs w:val="20"/>
            </w:rPr>
            <w:t xml:space="preserve"> de </w:t>
          </w:r>
          <w:r w:rsidRPr="00BF79E5">
            <w:rPr>
              <w:b/>
              <w:bCs/>
              <w:sz w:val="20"/>
              <w:szCs w:val="20"/>
            </w:rPr>
            <w:fldChar w:fldCharType="begin"/>
          </w:r>
          <w:r w:rsidRPr="00BF79E5">
            <w:rPr>
              <w:b/>
              <w:bCs/>
              <w:sz w:val="20"/>
              <w:szCs w:val="20"/>
            </w:rPr>
            <w:instrText>NUMPAGES  \* Arabic  \* MERGEFORMAT</w:instrText>
          </w:r>
          <w:r w:rsidRPr="00BF79E5">
            <w:rPr>
              <w:b/>
              <w:bCs/>
              <w:sz w:val="20"/>
              <w:szCs w:val="20"/>
            </w:rPr>
            <w:fldChar w:fldCharType="separate"/>
          </w:r>
          <w:r w:rsidR="00884B33">
            <w:rPr>
              <w:b/>
              <w:bCs/>
              <w:noProof/>
              <w:sz w:val="20"/>
              <w:szCs w:val="20"/>
            </w:rPr>
            <w:t>8</w:t>
          </w:r>
          <w:r w:rsidRPr="00BF79E5">
            <w:rPr>
              <w:b/>
              <w:bCs/>
              <w:sz w:val="20"/>
              <w:szCs w:val="20"/>
            </w:rPr>
            <w:fldChar w:fldCharType="end"/>
          </w:r>
        </w:p>
      </w:tc>
    </w:tr>
  </w:tbl>
  <w:p w14:paraId="75562C94" w14:textId="77777777" w:rsidR="002B5C53" w:rsidRPr="00BF79E5" w:rsidRDefault="002B5C5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2D54544"/>
    <w:multiLevelType w:val="hybridMultilevel"/>
    <w:tmpl w:val="1DE0702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03981293"/>
    <w:multiLevelType w:val="hybridMultilevel"/>
    <w:tmpl w:val="6DE8FE38"/>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42B11EE"/>
    <w:multiLevelType w:val="hybridMultilevel"/>
    <w:tmpl w:val="031A7E7C"/>
    <w:lvl w:ilvl="0" w:tplc="040A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42B24BC"/>
    <w:multiLevelType w:val="hybridMultilevel"/>
    <w:tmpl w:val="60949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11570A"/>
    <w:multiLevelType w:val="hybridMultilevel"/>
    <w:tmpl w:val="E0222B1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063C549C"/>
    <w:multiLevelType w:val="hybridMultilevel"/>
    <w:tmpl w:val="60949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FA3F40"/>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9C15D29"/>
    <w:multiLevelType w:val="hybridMultilevel"/>
    <w:tmpl w:val="85F46056"/>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0B130BDD"/>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D331866"/>
    <w:multiLevelType w:val="hybridMultilevel"/>
    <w:tmpl w:val="7DF0E00A"/>
    <w:lvl w:ilvl="0" w:tplc="040A0003">
      <w:start w:val="1"/>
      <w:numFmt w:val="bullet"/>
      <w:lvlText w:val="o"/>
      <w:lvlJc w:val="left"/>
      <w:pPr>
        <w:ind w:left="720" w:hanging="360"/>
      </w:pPr>
      <w:rPr>
        <w:rFonts w:ascii="Courier New" w:hAnsi="Courier New" w:cs="Courier New" w:hint="default"/>
        <w:sz w:val="24"/>
        <w:szCs w:val="24"/>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7850E02"/>
    <w:multiLevelType w:val="hybridMultilevel"/>
    <w:tmpl w:val="48FC666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A8A5929"/>
    <w:multiLevelType w:val="hybridMultilevel"/>
    <w:tmpl w:val="609497D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1C576E99"/>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19" w15:restartNumberingAfterBreak="0">
    <w:nsid w:val="225C4A80"/>
    <w:multiLevelType w:val="hybridMultilevel"/>
    <w:tmpl w:val="AA9EE088"/>
    <w:lvl w:ilvl="0" w:tplc="040A0003">
      <w:start w:val="1"/>
      <w:numFmt w:val="bullet"/>
      <w:lvlText w:val="o"/>
      <w:lvlJc w:val="left"/>
      <w:pPr>
        <w:ind w:left="1075" w:hanging="360"/>
      </w:pPr>
      <w:rPr>
        <w:rFonts w:ascii="Courier New" w:hAnsi="Courier New" w:cs="Courier New" w:hint="default"/>
      </w:rPr>
    </w:lvl>
    <w:lvl w:ilvl="1" w:tplc="040A0003" w:tentative="1">
      <w:start w:val="1"/>
      <w:numFmt w:val="bullet"/>
      <w:lvlText w:val="o"/>
      <w:lvlJc w:val="left"/>
      <w:pPr>
        <w:ind w:left="1795" w:hanging="360"/>
      </w:pPr>
      <w:rPr>
        <w:rFonts w:ascii="Courier New" w:hAnsi="Courier New" w:cs="Courier New" w:hint="default"/>
      </w:rPr>
    </w:lvl>
    <w:lvl w:ilvl="2" w:tplc="040A0005" w:tentative="1">
      <w:start w:val="1"/>
      <w:numFmt w:val="bullet"/>
      <w:lvlText w:val=""/>
      <w:lvlJc w:val="left"/>
      <w:pPr>
        <w:ind w:left="2515" w:hanging="360"/>
      </w:pPr>
      <w:rPr>
        <w:rFonts w:ascii="Wingdings" w:hAnsi="Wingdings" w:hint="default"/>
      </w:rPr>
    </w:lvl>
    <w:lvl w:ilvl="3" w:tplc="040A0001" w:tentative="1">
      <w:start w:val="1"/>
      <w:numFmt w:val="bullet"/>
      <w:lvlText w:val=""/>
      <w:lvlJc w:val="left"/>
      <w:pPr>
        <w:ind w:left="3235" w:hanging="360"/>
      </w:pPr>
      <w:rPr>
        <w:rFonts w:ascii="Symbol" w:hAnsi="Symbol" w:hint="default"/>
      </w:rPr>
    </w:lvl>
    <w:lvl w:ilvl="4" w:tplc="040A0003" w:tentative="1">
      <w:start w:val="1"/>
      <w:numFmt w:val="bullet"/>
      <w:lvlText w:val="o"/>
      <w:lvlJc w:val="left"/>
      <w:pPr>
        <w:ind w:left="3955" w:hanging="360"/>
      </w:pPr>
      <w:rPr>
        <w:rFonts w:ascii="Courier New" w:hAnsi="Courier New" w:cs="Courier New" w:hint="default"/>
      </w:rPr>
    </w:lvl>
    <w:lvl w:ilvl="5" w:tplc="040A0005" w:tentative="1">
      <w:start w:val="1"/>
      <w:numFmt w:val="bullet"/>
      <w:lvlText w:val=""/>
      <w:lvlJc w:val="left"/>
      <w:pPr>
        <w:ind w:left="4675" w:hanging="360"/>
      </w:pPr>
      <w:rPr>
        <w:rFonts w:ascii="Wingdings" w:hAnsi="Wingdings" w:hint="default"/>
      </w:rPr>
    </w:lvl>
    <w:lvl w:ilvl="6" w:tplc="040A0001" w:tentative="1">
      <w:start w:val="1"/>
      <w:numFmt w:val="bullet"/>
      <w:lvlText w:val=""/>
      <w:lvlJc w:val="left"/>
      <w:pPr>
        <w:ind w:left="5395" w:hanging="360"/>
      </w:pPr>
      <w:rPr>
        <w:rFonts w:ascii="Symbol" w:hAnsi="Symbol" w:hint="default"/>
      </w:rPr>
    </w:lvl>
    <w:lvl w:ilvl="7" w:tplc="040A0003" w:tentative="1">
      <w:start w:val="1"/>
      <w:numFmt w:val="bullet"/>
      <w:lvlText w:val="o"/>
      <w:lvlJc w:val="left"/>
      <w:pPr>
        <w:ind w:left="6115" w:hanging="360"/>
      </w:pPr>
      <w:rPr>
        <w:rFonts w:ascii="Courier New" w:hAnsi="Courier New" w:cs="Courier New" w:hint="default"/>
      </w:rPr>
    </w:lvl>
    <w:lvl w:ilvl="8" w:tplc="040A0005" w:tentative="1">
      <w:start w:val="1"/>
      <w:numFmt w:val="bullet"/>
      <w:lvlText w:val=""/>
      <w:lvlJc w:val="left"/>
      <w:pPr>
        <w:ind w:left="6835" w:hanging="360"/>
      </w:pPr>
      <w:rPr>
        <w:rFonts w:ascii="Wingdings" w:hAnsi="Wingdings" w:hint="default"/>
      </w:rPr>
    </w:lvl>
  </w:abstractNum>
  <w:abstractNum w:abstractNumId="20" w15:restartNumberingAfterBreak="0">
    <w:nsid w:val="28284AA1"/>
    <w:multiLevelType w:val="hybridMultilevel"/>
    <w:tmpl w:val="618A634C"/>
    <w:lvl w:ilvl="0" w:tplc="E6E47C90">
      <w:start w:val="1"/>
      <w:numFmt w:val="bullet"/>
      <w:lvlText w:val="●"/>
      <w:lvlJc w:val="left"/>
      <w:pPr>
        <w:ind w:left="720" w:hanging="360"/>
      </w:pPr>
      <w:rPr>
        <w:rFonts w:ascii="Noto Sans Symbols" w:eastAsia="Noto Sans Symbols" w:hAnsi="Noto Sans Symbols" w:cs="Noto Sans Symbols"/>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AB75A8E"/>
    <w:multiLevelType w:val="hybridMultilevel"/>
    <w:tmpl w:val="6A8879F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32ED5E6C"/>
    <w:multiLevelType w:val="hybridMultilevel"/>
    <w:tmpl w:val="18FCFD9A"/>
    <w:lvl w:ilvl="0" w:tplc="040A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781185F"/>
    <w:multiLevelType w:val="hybridMultilevel"/>
    <w:tmpl w:val="78364B76"/>
    <w:lvl w:ilvl="0" w:tplc="040A0003">
      <w:start w:val="1"/>
      <w:numFmt w:val="bullet"/>
      <w:lvlText w:val="o"/>
      <w:lvlJc w:val="left"/>
      <w:pPr>
        <w:ind w:left="720" w:hanging="360"/>
      </w:pPr>
      <w:rPr>
        <w:rFonts w:ascii="Courier New" w:hAnsi="Courier New" w:cs="Courier New" w:hint="default"/>
        <w:sz w:val="24"/>
        <w:szCs w:val="24"/>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9467C58"/>
    <w:multiLevelType w:val="hybridMultilevel"/>
    <w:tmpl w:val="23083488"/>
    <w:lvl w:ilvl="0" w:tplc="A210E99A">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9E2252"/>
    <w:multiLevelType w:val="hybridMultilevel"/>
    <w:tmpl w:val="6DFA68A6"/>
    <w:lvl w:ilvl="0" w:tplc="04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28" w15:restartNumberingAfterBreak="0">
    <w:nsid w:val="44CB65F1"/>
    <w:multiLevelType w:val="hybridMultilevel"/>
    <w:tmpl w:val="89945410"/>
    <w:lvl w:ilvl="0" w:tplc="0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6E9198E"/>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70D0C59"/>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C40DE5"/>
    <w:multiLevelType w:val="hybridMultilevel"/>
    <w:tmpl w:val="9A80887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545B7928"/>
    <w:multiLevelType w:val="hybridMultilevel"/>
    <w:tmpl w:val="B24EE92E"/>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567F1D1F"/>
    <w:multiLevelType w:val="hybridMultilevel"/>
    <w:tmpl w:val="B79E9E84"/>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5AE548CB"/>
    <w:multiLevelType w:val="hybridMultilevel"/>
    <w:tmpl w:val="60949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7D4393"/>
    <w:multiLevelType w:val="hybridMultilevel"/>
    <w:tmpl w:val="67EEADA6"/>
    <w:lvl w:ilvl="0" w:tplc="2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62A8195E"/>
    <w:multiLevelType w:val="hybridMultilevel"/>
    <w:tmpl w:val="1F369A12"/>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674814C1"/>
    <w:multiLevelType w:val="hybridMultilevel"/>
    <w:tmpl w:val="A2F045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77012EC"/>
    <w:multiLevelType w:val="hybridMultilevel"/>
    <w:tmpl w:val="3628E776"/>
    <w:lvl w:ilvl="0" w:tplc="04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6A010308"/>
    <w:multiLevelType w:val="hybridMultilevel"/>
    <w:tmpl w:val="DB803938"/>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6AB44375"/>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0704E42"/>
    <w:multiLevelType w:val="hybridMultilevel"/>
    <w:tmpl w:val="DD2C5E2A"/>
    <w:lvl w:ilvl="0" w:tplc="E6E47C90">
      <w:start w:val="1"/>
      <w:numFmt w:val="bullet"/>
      <w:lvlText w:val="●"/>
      <w:lvlJc w:val="left"/>
      <w:pPr>
        <w:ind w:left="720" w:hanging="360"/>
      </w:pPr>
      <w:rPr>
        <w:rFonts w:ascii="Noto Sans Symbols" w:eastAsia="Noto Sans Symbols" w:hAnsi="Noto Sans Symbols" w:cs="Noto Sans Symbols"/>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1EF1B88"/>
    <w:multiLevelType w:val="hybridMultilevel"/>
    <w:tmpl w:val="8BACC802"/>
    <w:lvl w:ilvl="0" w:tplc="040A0003">
      <w:start w:val="1"/>
      <w:numFmt w:val="bullet"/>
      <w:lvlText w:val="o"/>
      <w:lvlJc w:val="left"/>
      <w:pPr>
        <w:ind w:left="1080" w:hanging="360"/>
      </w:pPr>
      <w:rPr>
        <w:rFonts w:ascii="Courier New" w:hAnsi="Courier New" w:cs="Courier New" w:hint="default"/>
        <w:sz w:val="24"/>
        <w:szCs w:val="24"/>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num w:numId="1" w16cid:durableId="1372727737">
    <w:abstractNumId w:val="0"/>
  </w:num>
  <w:num w:numId="2" w16cid:durableId="415632513">
    <w:abstractNumId w:val="1"/>
  </w:num>
  <w:num w:numId="3" w16cid:durableId="296229289">
    <w:abstractNumId w:val="2"/>
  </w:num>
  <w:num w:numId="4" w16cid:durableId="1071005698">
    <w:abstractNumId w:val="3"/>
  </w:num>
  <w:num w:numId="5" w16cid:durableId="43991908">
    <w:abstractNumId w:val="27"/>
  </w:num>
  <w:num w:numId="6" w16cid:durableId="84885840">
    <w:abstractNumId w:val="18"/>
  </w:num>
  <w:num w:numId="7" w16cid:durableId="257058902">
    <w:abstractNumId w:val="24"/>
  </w:num>
  <w:num w:numId="8" w16cid:durableId="928470333">
    <w:abstractNumId w:val="14"/>
  </w:num>
  <w:num w:numId="9" w16cid:durableId="1541280323">
    <w:abstractNumId w:val="28"/>
  </w:num>
  <w:num w:numId="10" w16cid:durableId="487399838">
    <w:abstractNumId w:val="10"/>
  </w:num>
  <w:num w:numId="11" w16cid:durableId="405154361">
    <w:abstractNumId w:val="12"/>
  </w:num>
  <w:num w:numId="12" w16cid:durableId="806896545">
    <w:abstractNumId w:val="29"/>
  </w:num>
  <w:num w:numId="13" w16cid:durableId="1367490097">
    <w:abstractNumId w:val="30"/>
  </w:num>
  <w:num w:numId="14" w16cid:durableId="1406882459">
    <w:abstractNumId w:val="17"/>
  </w:num>
  <w:num w:numId="15" w16cid:durableId="295642817">
    <w:abstractNumId w:val="40"/>
  </w:num>
  <w:num w:numId="16" w16cid:durableId="243606946">
    <w:abstractNumId w:val="15"/>
  </w:num>
  <w:num w:numId="17" w16cid:durableId="978874561">
    <w:abstractNumId w:val="20"/>
  </w:num>
  <w:num w:numId="18" w16cid:durableId="972638826">
    <w:abstractNumId w:val="41"/>
  </w:num>
  <w:num w:numId="19" w16cid:durableId="1364671669">
    <w:abstractNumId w:val="25"/>
  </w:num>
  <w:num w:numId="20" w16cid:durableId="662928893">
    <w:abstractNumId w:val="37"/>
  </w:num>
  <w:num w:numId="21" w16cid:durableId="1956053771">
    <w:abstractNumId w:val="38"/>
  </w:num>
  <w:num w:numId="22" w16cid:durableId="1711415683">
    <w:abstractNumId w:val="26"/>
  </w:num>
  <w:num w:numId="23" w16cid:durableId="1398432241">
    <w:abstractNumId w:val="22"/>
  </w:num>
  <w:num w:numId="24" w16cid:durableId="1610895591">
    <w:abstractNumId w:val="5"/>
  </w:num>
  <w:num w:numId="25" w16cid:durableId="1430616500">
    <w:abstractNumId w:val="6"/>
  </w:num>
  <w:num w:numId="26" w16cid:durableId="1746799559">
    <w:abstractNumId w:val="42"/>
  </w:num>
  <w:num w:numId="27" w16cid:durableId="1095513148">
    <w:abstractNumId w:val="19"/>
  </w:num>
  <w:num w:numId="28" w16cid:durableId="1514807660">
    <w:abstractNumId w:val="39"/>
  </w:num>
  <w:num w:numId="29" w16cid:durableId="327833605">
    <w:abstractNumId w:val="11"/>
  </w:num>
  <w:num w:numId="30" w16cid:durableId="280916646">
    <w:abstractNumId w:val="16"/>
  </w:num>
  <w:num w:numId="31" w16cid:durableId="1650162348">
    <w:abstractNumId w:val="34"/>
  </w:num>
  <w:num w:numId="32" w16cid:durableId="49571908">
    <w:abstractNumId w:val="7"/>
  </w:num>
  <w:num w:numId="33" w16cid:durableId="602608906">
    <w:abstractNumId w:val="9"/>
  </w:num>
  <w:num w:numId="34" w16cid:durableId="1405757457">
    <w:abstractNumId w:val="35"/>
  </w:num>
  <w:num w:numId="35" w16cid:durableId="1687101205">
    <w:abstractNumId w:val="21"/>
  </w:num>
  <w:num w:numId="36" w16cid:durableId="1553686005">
    <w:abstractNumId w:val="31"/>
  </w:num>
  <w:num w:numId="37" w16cid:durableId="1553032614">
    <w:abstractNumId w:val="32"/>
  </w:num>
  <w:num w:numId="38" w16cid:durableId="536816341">
    <w:abstractNumId w:val="33"/>
  </w:num>
  <w:num w:numId="39" w16cid:durableId="1965037145">
    <w:abstractNumId w:val="13"/>
  </w:num>
  <w:num w:numId="40" w16cid:durableId="581378394">
    <w:abstractNumId w:val="23"/>
  </w:num>
  <w:num w:numId="41" w16cid:durableId="279457137">
    <w:abstractNumId w:val="8"/>
  </w:num>
  <w:num w:numId="42" w16cid:durableId="992870969">
    <w:abstractNumId w:val="4"/>
  </w:num>
  <w:num w:numId="43" w16cid:durableId="500853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1B12"/>
    <w:rsid w:val="000202B7"/>
    <w:rsid w:val="000240A6"/>
    <w:rsid w:val="00030A6B"/>
    <w:rsid w:val="000347D0"/>
    <w:rsid w:val="0003601C"/>
    <w:rsid w:val="00041867"/>
    <w:rsid w:val="00045E9E"/>
    <w:rsid w:val="000514B1"/>
    <w:rsid w:val="00052EC2"/>
    <w:rsid w:val="000538B4"/>
    <w:rsid w:val="00061F49"/>
    <w:rsid w:val="00067A1F"/>
    <w:rsid w:val="00071238"/>
    <w:rsid w:val="00073751"/>
    <w:rsid w:val="000747E3"/>
    <w:rsid w:val="0008228E"/>
    <w:rsid w:val="00085193"/>
    <w:rsid w:val="0009039C"/>
    <w:rsid w:val="000959C7"/>
    <w:rsid w:val="000B579B"/>
    <w:rsid w:val="000B698A"/>
    <w:rsid w:val="000E5532"/>
    <w:rsid w:val="000F6062"/>
    <w:rsid w:val="00106B2B"/>
    <w:rsid w:val="001134C8"/>
    <w:rsid w:val="00122157"/>
    <w:rsid w:val="00124F3F"/>
    <w:rsid w:val="00144E95"/>
    <w:rsid w:val="00161C05"/>
    <w:rsid w:val="00170CEF"/>
    <w:rsid w:val="001744EA"/>
    <w:rsid w:val="00187F66"/>
    <w:rsid w:val="00190E11"/>
    <w:rsid w:val="0019499E"/>
    <w:rsid w:val="001A173E"/>
    <w:rsid w:val="001A3BBF"/>
    <w:rsid w:val="001C29B3"/>
    <w:rsid w:val="001D4179"/>
    <w:rsid w:val="001D6464"/>
    <w:rsid w:val="001F1B14"/>
    <w:rsid w:val="001F4043"/>
    <w:rsid w:val="0020222E"/>
    <w:rsid w:val="002166DC"/>
    <w:rsid w:val="0022283E"/>
    <w:rsid w:val="00235FC1"/>
    <w:rsid w:val="0023739B"/>
    <w:rsid w:val="002373F2"/>
    <w:rsid w:val="00241499"/>
    <w:rsid w:val="0024556E"/>
    <w:rsid w:val="00256DF9"/>
    <w:rsid w:val="00267270"/>
    <w:rsid w:val="002672AD"/>
    <w:rsid w:val="00272CA4"/>
    <w:rsid w:val="002736B2"/>
    <w:rsid w:val="0027578E"/>
    <w:rsid w:val="00277A10"/>
    <w:rsid w:val="002A4115"/>
    <w:rsid w:val="002A7DBC"/>
    <w:rsid w:val="002B1267"/>
    <w:rsid w:val="002B5C53"/>
    <w:rsid w:val="002C32EB"/>
    <w:rsid w:val="002C4E18"/>
    <w:rsid w:val="002D7455"/>
    <w:rsid w:val="002F4235"/>
    <w:rsid w:val="00315DBD"/>
    <w:rsid w:val="003201BB"/>
    <w:rsid w:val="00321BF1"/>
    <w:rsid w:val="00326938"/>
    <w:rsid w:val="00327B04"/>
    <w:rsid w:val="003329E7"/>
    <w:rsid w:val="00335594"/>
    <w:rsid w:val="00337650"/>
    <w:rsid w:val="00340439"/>
    <w:rsid w:val="003427F3"/>
    <w:rsid w:val="003521FD"/>
    <w:rsid w:val="00380161"/>
    <w:rsid w:val="0038102B"/>
    <w:rsid w:val="0039559F"/>
    <w:rsid w:val="003970AA"/>
    <w:rsid w:val="003A208A"/>
    <w:rsid w:val="003C1DAD"/>
    <w:rsid w:val="003D4E7D"/>
    <w:rsid w:val="003D4FF4"/>
    <w:rsid w:val="003E19A2"/>
    <w:rsid w:val="003F62A5"/>
    <w:rsid w:val="00403D18"/>
    <w:rsid w:val="00415139"/>
    <w:rsid w:val="00422FAF"/>
    <w:rsid w:val="004275EC"/>
    <w:rsid w:val="004359B4"/>
    <w:rsid w:val="00436449"/>
    <w:rsid w:val="0044339E"/>
    <w:rsid w:val="00464BBD"/>
    <w:rsid w:val="0046554A"/>
    <w:rsid w:val="00470E35"/>
    <w:rsid w:val="004734A0"/>
    <w:rsid w:val="00480E56"/>
    <w:rsid w:val="004A0F06"/>
    <w:rsid w:val="004A2A94"/>
    <w:rsid w:val="004B437F"/>
    <w:rsid w:val="004D1189"/>
    <w:rsid w:val="004D2448"/>
    <w:rsid w:val="004D6A15"/>
    <w:rsid w:val="004F4CA4"/>
    <w:rsid w:val="0050166F"/>
    <w:rsid w:val="005018CA"/>
    <w:rsid w:val="00515603"/>
    <w:rsid w:val="00524F86"/>
    <w:rsid w:val="00526148"/>
    <w:rsid w:val="00527A5E"/>
    <w:rsid w:val="00535334"/>
    <w:rsid w:val="00536824"/>
    <w:rsid w:val="005473CF"/>
    <w:rsid w:val="0055680D"/>
    <w:rsid w:val="00567BAF"/>
    <w:rsid w:val="00573E4E"/>
    <w:rsid w:val="00576F45"/>
    <w:rsid w:val="005865FF"/>
    <w:rsid w:val="00586BB0"/>
    <w:rsid w:val="005A2378"/>
    <w:rsid w:val="005A34EE"/>
    <w:rsid w:val="005A36CD"/>
    <w:rsid w:val="005B4FE0"/>
    <w:rsid w:val="005B6930"/>
    <w:rsid w:val="005C56E2"/>
    <w:rsid w:val="005D18E7"/>
    <w:rsid w:val="005D2D07"/>
    <w:rsid w:val="005F7E65"/>
    <w:rsid w:val="00620F2E"/>
    <w:rsid w:val="00621A1A"/>
    <w:rsid w:val="00635F4C"/>
    <w:rsid w:val="0064043F"/>
    <w:rsid w:val="00654905"/>
    <w:rsid w:val="00655D50"/>
    <w:rsid w:val="00660F54"/>
    <w:rsid w:val="00665280"/>
    <w:rsid w:val="00670CEE"/>
    <w:rsid w:val="00682C86"/>
    <w:rsid w:val="006A24BE"/>
    <w:rsid w:val="006A3BDB"/>
    <w:rsid w:val="006B60C0"/>
    <w:rsid w:val="006B7E1B"/>
    <w:rsid w:val="006D0CFA"/>
    <w:rsid w:val="006D39D0"/>
    <w:rsid w:val="006D56B4"/>
    <w:rsid w:val="006E1C23"/>
    <w:rsid w:val="006E58F7"/>
    <w:rsid w:val="007054B9"/>
    <w:rsid w:val="0071428D"/>
    <w:rsid w:val="00720169"/>
    <w:rsid w:val="0072111C"/>
    <w:rsid w:val="00724177"/>
    <w:rsid w:val="00726C42"/>
    <w:rsid w:val="00743AA2"/>
    <w:rsid w:val="00756321"/>
    <w:rsid w:val="007708D8"/>
    <w:rsid w:val="00774AD1"/>
    <w:rsid w:val="00787EF6"/>
    <w:rsid w:val="00793129"/>
    <w:rsid w:val="007B3A3D"/>
    <w:rsid w:val="007B5A40"/>
    <w:rsid w:val="007B5C60"/>
    <w:rsid w:val="007B5F54"/>
    <w:rsid w:val="007B6BB0"/>
    <w:rsid w:val="007C100E"/>
    <w:rsid w:val="007D53A9"/>
    <w:rsid w:val="007D5F12"/>
    <w:rsid w:val="007D7957"/>
    <w:rsid w:val="00802ECD"/>
    <w:rsid w:val="00813D26"/>
    <w:rsid w:val="00814990"/>
    <w:rsid w:val="00820E31"/>
    <w:rsid w:val="00832F60"/>
    <w:rsid w:val="008422CD"/>
    <w:rsid w:val="008429C6"/>
    <w:rsid w:val="00860333"/>
    <w:rsid w:val="00865B1F"/>
    <w:rsid w:val="008777DD"/>
    <w:rsid w:val="008804C7"/>
    <w:rsid w:val="00884B33"/>
    <w:rsid w:val="008B23A4"/>
    <w:rsid w:val="008C1DBF"/>
    <w:rsid w:val="008C252D"/>
    <w:rsid w:val="008C6B46"/>
    <w:rsid w:val="008D7D9D"/>
    <w:rsid w:val="008E279E"/>
    <w:rsid w:val="008F2864"/>
    <w:rsid w:val="008F613B"/>
    <w:rsid w:val="008F69E9"/>
    <w:rsid w:val="009076A7"/>
    <w:rsid w:val="009159FD"/>
    <w:rsid w:val="009164A7"/>
    <w:rsid w:val="00920DE6"/>
    <w:rsid w:val="00926527"/>
    <w:rsid w:val="0093046A"/>
    <w:rsid w:val="00931261"/>
    <w:rsid w:val="00932F7B"/>
    <w:rsid w:val="00940926"/>
    <w:rsid w:val="00943A24"/>
    <w:rsid w:val="00945FF8"/>
    <w:rsid w:val="00960CE2"/>
    <w:rsid w:val="00961CAD"/>
    <w:rsid w:val="00967112"/>
    <w:rsid w:val="00967AC8"/>
    <w:rsid w:val="00973630"/>
    <w:rsid w:val="00980F4C"/>
    <w:rsid w:val="00996238"/>
    <w:rsid w:val="00996FB8"/>
    <w:rsid w:val="009C7A25"/>
    <w:rsid w:val="009D18E5"/>
    <w:rsid w:val="009E1D43"/>
    <w:rsid w:val="009E6462"/>
    <w:rsid w:val="009F219E"/>
    <w:rsid w:val="009F362F"/>
    <w:rsid w:val="009F4415"/>
    <w:rsid w:val="009F6144"/>
    <w:rsid w:val="00A015CF"/>
    <w:rsid w:val="00A05957"/>
    <w:rsid w:val="00A0746D"/>
    <w:rsid w:val="00A10003"/>
    <w:rsid w:val="00A20F5A"/>
    <w:rsid w:val="00A223B2"/>
    <w:rsid w:val="00A418ED"/>
    <w:rsid w:val="00A57D5A"/>
    <w:rsid w:val="00A634C4"/>
    <w:rsid w:val="00A638BC"/>
    <w:rsid w:val="00A71DA9"/>
    <w:rsid w:val="00A95686"/>
    <w:rsid w:val="00AA1388"/>
    <w:rsid w:val="00AB01B0"/>
    <w:rsid w:val="00AB6A51"/>
    <w:rsid w:val="00AC36DD"/>
    <w:rsid w:val="00AD3702"/>
    <w:rsid w:val="00AE74F4"/>
    <w:rsid w:val="00B00379"/>
    <w:rsid w:val="00B152A2"/>
    <w:rsid w:val="00B1537C"/>
    <w:rsid w:val="00B20B41"/>
    <w:rsid w:val="00B34CBA"/>
    <w:rsid w:val="00B43891"/>
    <w:rsid w:val="00B5336E"/>
    <w:rsid w:val="00B63D8B"/>
    <w:rsid w:val="00B8535B"/>
    <w:rsid w:val="00B915DA"/>
    <w:rsid w:val="00B9585B"/>
    <w:rsid w:val="00BA0851"/>
    <w:rsid w:val="00BA31A1"/>
    <w:rsid w:val="00BA4381"/>
    <w:rsid w:val="00BB13BA"/>
    <w:rsid w:val="00BB5761"/>
    <w:rsid w:val="00BC32C1"/>
    <w:rsid w:val="00BC3DD1"/>
    <w:rsid w:val="00BC6F98"/>
    <w:rsid w:val="00BD7662"/>
    <w:rsid w:val="00BE1B18"/>
    <w:rsid w:val="00BE39B8"/>
    <w:rsid w:val="00BF29B7"/>
    <w:rsid w:val="00BF53F6"/>
    <w:rsid w:val="00BF6D95"/>
    <w:rsid w:val="00BF79E5"/>
    <w:rsid w:val="00C0665E"/>
    <w:rsid w:val="00C20E89"/>
    <w:rsid w:val="00C23276"/>
    <w:rsid w:val="00C2514E"/>
    <w:rsid w:val="00C27880"/>
    <w:rsid w:val="00C33399"/>
    <w:rsid w:val="00C33D8C"/>
    <w:rsid w:val="00C363D2"/>
    <w:rsid w:val="00C50FD4"/>
    <w:rsid w:val="00C510C9"/>
    <w:rsid w:val="00C53D11"/>
    <w:rsid w:val="00C57C99"/>
    <w:rsid w:val="00C6596C"/>
    <w:rsid w:val="00C71939"/>
    <w:rsid w:val="00C75A2B"/>
    <w:rsid w:val="00C93351"/>
    <w:rsid w:val="00C97805"/>
    <w:rsid w:val="00CA0706"/>
    <w:rsid w:val="00CC31FA"/>
    <w:rsid w:val="00CC5734"/>
    <w:rsid w:val="00CD14BA"/>
    <w:rsid w:val="00D0750C"/>
    <w:rsid w:val="00D1325F"/>
    <w:rsid w:val="00D22817"/>
    <w:rsid w:val="00D33D01"/>
    <w:rsid w:val="00D41D38"/>
    <w:rsid w:val="00D54B6D"/>
    <w:rsid w:val="00D725E7"/>
    <w:rsid w:val="00D7363F"/>
    <w:rsid w:val="00D95858"/>
    <w:rsid w:val="00D9663E"/>
    <w:rsid w:val="00D97C72"/>
    <w:rsid w:val="00DA724A"/>
    <w:rsid w:val="00DB2BFD"/>
    <w:rsid w:val="00DB5642"/>
    <w:rsid w:val="00DB59DB"/>
    <w:rsid w:val="00DB663D"/>
    <w:rsid w:val="00DB7494"/>
    <w:rsid w:val="00DC4CE3"/>
    <w:rsid w:val="00DC6C2B"/>
    <w:rsid w:val="00DD56DA"/>
    <w:rsid w:val="00DD6224"/>
    <w:rsid w:val="00DF5A9F"/>
    <w:rsid w:val="00E125C1"/>
    <w:rsid w:val="00E248D2"/>
    <w:rsid w:val="00E251F8"/>
    <w:rsid w:val="00E45080"/>
    <w:rsid w:val="00E47F54"/>
    <w:rsid w:val="00E5283F"/>
    <w:rsid w:val="00E5499B"/>
    <w:rsid w:val="00E72216"/>
    <w:rsid w:val="00E73913"/>
    <w:rsid w:val="00E92FA5"/>
    <w:rsid w:val="00E93181"/>
    <w:rsid w:val="00E9328B"/>
    <w:rsid w:val="00E941B7"/>
    <w:rsid w:val="00EB1F03"/>
    <w:rsid w:val="00EE5EE6"/>
    <w:rsid w:val="00EE609A"/>
    <w:rsid w:val="00EE7709"/>
    <w:rsid w:val="00EF64D7"/>
    <w:rsid w:val="00EF7A4E"/>
    <w:rsid w:val="00F12618"/>
    <w:rsid w:val="00F25510"/>
    <w:rsid w:val="00F524E3"/>
    <w:rsid w:val="00F55BCA"/>
    <w:rsid w:val="00F5629B"/>
    <w:rsid w:val="00F83ABE"/>
    <w:rsid w:val="00FA51C1"/>
    <w:rsid w:val="00FE0C29"/>
    <w:rsid w:val="00FE3063"/>
    <w:rsid w:val="00FE78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5F9AF"/>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aliases w:val="Bullet List,FooterText,numbered,List Paragraph1,Paragraphe de liste1,lp1,Use Case List Paragraph,Bullet 1,List Paragraph11,titulo 3,Segundo nivel de viñetas,List Paragraph,Colorful List - Accent 11,Ha,Bolita,Guión,Párrafo de lista3,BOLA"/>
    <w:basedOn w:val="Normal"/>
    <w:link w:val="PrrafodelistaCar"/>
    <w:uiPriority w:val="1"/>
    <w:qFormat/>
    <w:rsid w:val="007B3A3D"/>
    <w:pPr>
      <w:ind w:left="720"/>
      <w:contextualSpacing/>
    </w:pPr>
  </w:style>
  <w:style w:type="character" w:customStyle="1" w:styleId="PrrafodelistaCar">
    <w:name w:val="Párrafo de lista Car"/>
    <w:aliases w:val="Bullet List Car,FooterText Car,numbered Car,List Paragraph1 Car,Paragraphe de liste1 Car,lp1 Car,Use Case List Paragraph Car,Bullet 1 Car,List Paragraph11 Car,titulo 3 Car,Segundo nivel de viñetas Car,List Paragraph Car,Ha Car"/>
    <w:link w:val="Prrafodelista"/>
    <w:uiPriority w:val="1"/>
    <w:rsid w:val="005D18E7"/>
    <w:rPr>
      <w:sz w:val="24"/>
      <w:szCs w:val="24"/>
      <w:lang w:val="es-CO"/>
    </w:rPr>
  </w:style>
  <w:style w:type="paragraph" w:styleId="Textoindependiente">
    <w:name w:val="Body Text"/>
    <w:basedOn w:val="Normal"/>
    <w:link w:val="TextoindependienteCar"/>
    <w:uiPriority w:val="1"/>
    <w:unhideWhenUsed/>
    <w:qFormat/>
    <w:rsid w:val="005D18E7"/>
    <w:pPr>
      <w:overflowPunct w:val="0"/>
      <w:autoSpaceDE w:val="0"/>
      <w:autoSpaceDN w:val="0"/>
      <w:adjustRightInd w:val="0"/>
      <w:spacing w:after="120"/>
      <w:textAlignment w:val="baseline"/>
    </w:pPr>
    <w:rPr>
      <w:sz w:val="20"/>
      <w:szCs w:val="20"/>
      <w:lang w:val="es-ES_tradnl" w:eastAsia="es-ES"/>
    </w:rPr>
  </w:style>
  <w:style w:type="character" w:customStyle="1" w:styleId="TextoindependienteCar">
    <w:name w:val="Texto independiente Car"/>
    <w:basedOn w:val="Fuentedeprrafopredeter"/>
    <w:link w:val="Textoindependiente"/>
    <w:uiPriority w:val="1"/>
    <w:rsid w:val="005D18E7"/>
    <w:rPr>
      <w:lang w:val="es-ES_tradnl" w:eastAsia="es-ES"/>
    </w:rPr>
  </w:style>
  <w:style w:type="paragraph" w:customStyle="1" w:styleId="Normal0">
    <w:name w:val="Normal0"/>
    <w:qFormat/>
    <w:rsid w:val="000F6062"/>
    <w:rPr>
      <w:lang w:val="es-ES_tradnl" w:eastAsia="es-ES"/>
    </w:rPr>
  </w:style>
  <w:style w:type="paragraph" w:styleId="NormalWeb">
    <w:name w:val="Normal (Web)"/>
    <w:basedOn w:val="Normal"/>
    <w:uiPriority w:val="99"/>
    <w:unhideWhenUsed/>
    <w:rsid w:val="002A4115"/>
    <w:pPr>
      <w:spacing w:before="100" w:beforeAutospacing="1" w:after="100" w:afterAutospacing="1"/>
    </w:pPr>
    <w:rPr>
      <w:rFonts w:eastAsiaTheme="minorEastAsia"/>
      <w:lang w:eastAsia="es-CO"/>
    </w:rPr>
  </w:style>
  <w:style w:type="table" w:customStyle="1" w:styleId="TableGrid">
    <w:name w:val="TableGrid"/>
    <w:rsid w:val="00802ECD"/>
    <w:rPr>
      <w:rFonts w:asciiTheme="minorHAnsi" w:eastAsiaTheme="minorEastAsia" w:hAnsiTheme="minorHAnsi" w:cstheme="minorBidi"/>
      <w:kern w:val="2"/>
      <w:sz w:val="24"/>
      <w:szCs w:val="24"/>
      <w:lang w:val="es-CO" w:eastAsia="es-ES_tradn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5E3B6-5B4F-40D2-B27B-641160B2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2265</Words>
  <Characters>12462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ERAZO RUBIO</dc:creator>
  <cp:lastModifiedBy>FREDY ALEXANDER DAVALOS TORO</cp:lastModifiedBy>
  <cp:revision>3</cp:revision>
  <cp:lastPrinted>2026-01-28T23:49:00Z</cp:lastPrinted>
  <dcterms:created xsi:type="dcterms:W3CDTF">2026-01-28T23:49:00Z</dcterms:created>
  <dcterms:modified xsi:type="dcterms:W3CDTF">2026-01-28T23:49:00Z</dcterms:modified>
</cp:coreProperties>
</file>